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4EA5E6B"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012C9DA" w14:textId="77777777">
        <w:trPr>
          <w:trHeight w:val="1132"/>
        </w:trPr>
        <w:tc>
          <w:tcPr>
            <w:tcW w:w="10434" w:type="dxa"/>
            <w:shd w:val="clear" w:color="auto" w:fill="auto"/>
          </w:tcPr>
          <w:p w14:paraId="5E351D17" w14:textId="77777777" w:rsidR="00541CA3" w:rsidRDefault="00DD33BF"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727C20AC" wp14:editId="1EFE52FC">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36A9DCB0"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D8423E8"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1623833"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1BD69B6C"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A44308" w14:paraId="1A0F0EB6" w14:textId="77777777" w:rsidTr="00585A3F">
        <w:tc>
          <w:tcPr>
            <w:tcW w:w="10277" w:type="dxa"/>
            <w:shd w:val="clear" w:color="auto" w:fill="66CCFF"/>
            <w:vAlign w:val="center"/>
          </w:tcPr>
          <w:p w14:paraId="13152F04" w14:textId="77777777" w:rsidR="00A44308" w:rsidRPr="00A44308" w:rsidRDefault="00A44308" w:rsidP="00A44308">
            <w:pPr>
              <w:tabs>
                <w:tab w:val="left" w:pos="851"/>
              </w:tabs>
              <w:spacing w:before="120" w:after="120"/>
              <w:jc w:val="center"/>
              <w:rPr>
                <w:rFonts w:ascii="Arial" w:hAnsi="Arial" w:cs="Arial"/>
                <w:b/>
                <w:bCs/>
                <w:caps/>
                <w:sz w:val="28"/>
                <w:szCs w:val="28"/>
              </w:rPr>
            </w:pPr>
            <w:r w:rsidRPr="00A44308">
              <w:rPr>
                <w:rFonts w:ascii="Arial" w:hAnsi="Arial" w:cs="Arial"/>
                <w:b/>
                <w:sz w:val="24"/>
                <w:szCs w:val="24"/>
              </w:rPr>
              <w:t>MARCH</w:t>
            </w:r>
            <w:r w:rsidRPr="00A44308">
              <w:rPr>
                <w:rFonts w:ascii="Arial" w:hAnsi="Arial" w:cs="Arial"/>
                <w:b/>
                <w:caps/>
                <w:sz w:val="24"/>
                <w:szCs w:val="24"/>
              </w:rPr>
              <w:t>é</w:t>
            </w:r>
            <w:r w:rsidRPr="00A44308">
              <w:rPr>
                <w:rFonts w:ascii="Arial" w:hAnsi="Arial" w:cs="Arial"/>
                <w:b/>
                <w:sz w:val="24"/>
                <w:szCs w:val="24"/>
              </w:rPr>
              <w:t>S PUBLICS</w:t>
            </w:r>
          </w:p>
          <w:p w14:paraId="2EB96972" w14:textId="77777777" w:rsidR="00A44308" w:rsidRDefault="00A44308" w:rsidP="00A44308">
            <w:pPr>
              <w:pStyle w:val="Titre8"/>
              <w:tabs>
                <w:tab w:val="left" w:pos="851"/>
                <w:tab w:val="right" w:pos="9639"/>
              </w:tabs>
              <w:spacing w:before="120" w:after="120"/>
            </w:pPr>
            <w:r w:rsidRPr="00A44308">
              <w:rPr>
                <w:bCs w:val="0"/>
                <w:caps/>
                <w:sz w:val="28"/>
                <w:szCs w:val="28"/>
              </w:rPr>
              <w:t>ACTE</w:t>
            </w:r>
            <w:r w:rsidRPr="00A44308">
              <w:rPr>
                <w:bCs w:val="0"/>
                <w:sz w:val="28"/>
                <w:szCs w:val="28"/>
              </w:rPr>
              <w:t xml:space="preserve"> D’ENGAGEMENT</w:t>
            </w:r>
          </w:p>
        </w:tc>
      </w:tr>
    </w:tbl>
    <w:p w14:paraId="4EB41CDB" w14:textId="77777777" w:rsidR="009B1CD0" w:rsidRDefault="009B1CD0" w:rsidP="006C4338">
      <w:pPr>
        <w:tabs>
          <w:tab w:val="left" w:pos="851"/>
        </w:tabs>
      </w:pPr>
    </w:p>
    <w:p w14:paraId="6EC3D4FF"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69CF39DD" w14:textId="77777777" w:rsidR="00FE48C9" w:rsidRDefault="00FE48C9" w:rsidP="006C4338">
      <w:pPr>
        <w:pStyle w:val="Corpsdetexte31"/>
        <w:tabs>
          <w:tab w:val="left" w:pos="851"/>
        </w:tabs>
        <w:jc w:val="both"/>
        <w:rPr>
          <w:sz w:val="18"/>
          <w:szCs w:val="18"/>
        </w:rPr>
      </w:pPr>
    </w:p>
    <w:p w14:paraId="4DEBBD9C"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7D5D9D8" w14:textId="77777777" w:rsidR="00FE48C9" w:rsidRDefault="00FE48C9" w:rsidP="006C4338">
      <w:pPr>
        <w:pStyle w:val="Corpsdetexte31"/>
        <w:tabs>
          <w:tab w:val="left" w:pos="851"/>
        </w:tabs>
        <w:jc w:val="both"/>
        <w:rPr>
          <w:sz w:val="18"/>
          <w:szCs w:val="18"/>
        </w:rPr>
      </w:pPr>
    </w:p>
    <w:p w14:paraId="12131AF3"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01FD89D6" w14:textId="77777777" w:rsidR="00FE48C9" w:rsidRDefault="00FE48C9" w:rsidP="006F3DF9">
      <w:pPr>
        <w:pStyle w:val="Corpsdetexte31"/>
        <w:tabs>
          <w:tab w:val="left" w:pos="851"/>
        </w:tabs>
        <w:jc w:val="both"/>
        <w:rPr>
          <w:sz w:val="18"/>
          <w:szCs w:val="18"/>
        </w:rPr>
      </w:pPr>
    </w:p>
    <w:p w14:paraId="769D9B00"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17503B0D" w14:textId="77777777" w:rsidR="00FE48C9" w:rsidRDefault="00FE48C9" w:rsidP="005846FB">
      <w:pPr>
        <w:pStyle w:val="Corpsdetexte31"/>
        <w:tabs>
          <w:tab w:val="left" w:pos="851"/>
        </w:tabs>
        <w:jc w:val="both"/>
        <w:rPr>
          <w:sz w:val="18"/>
          <w:szCs w:val="18"/>
        </w:rPr>
      </w:pPr>
    </w:p>
    <w:p w14:paraId="7BF6296D"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DA03448" w14:textId="77777777" w:rsidR="004C5755" w:rsidRPr="001C7D87" w:rsidRDefault="004C5755" w:rsidP="004C5755">
      <w:pPr>
        <w:jc w:val="both"/>
        <w:rPr>
          <w:rFonts w:ascii="Arial" w:hAnsi="Arial" w:cs="Arial"/>
          <w:i/>
          <w:sz w:val="18"/>
          <w:szCs w:val="18"/>
        </w:rPr>
      </w:pPr>
    </w:p>
    <w:p w14:paraId="7602876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C46481D" w14:textId="77777777">
        <w:tc>
          <w:tcPr>
            <w:tcW w:w="10277" w:type="dxa"/>
            <w:shd w:val="clear" w:color="auto" w:fill="66CCFF"/>
          </w:tcPr>
          <w:p w14:paraId="5A11145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F4959B4" w14:textId="77777777" w:rsidR="009B1CD0" w:rsidRDefault="009B1CD0" w:rsidP="006C4338">
      <w:pPr>
        <w:tabs>
          <w:tab w:val="left" w:pos="426"/>
          <w:tab w:val="left" w:pos="851"/>
        </w:tabs>
        <w:jc w:val="both"/>
      </w:pPr>
    </w:p>
    <w:p w14:paraId="0C0307B7"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6B4BA93B"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50A82DA6" w14:textId="77777777" w:rsidR="009B1CD0" w:rsidRDefault="009B1CD0" w:rsidP="005846FB">
      <w:pPr>
        <w:tabs>
          <w:tab w:val="left" w:pos="426"/>
          <w:tab w:val="left" w:pos="851"/>
        </w:tabs>
        <w:jc w:val="both"/>
        <w:rPr>
          <w:rFonts w:ascii="Arial" w:hAnsi="Arial" w:cs="Arial"/>
        </w:rPr>
      </w:pPr>
    </w:p>
    <w:p w14:paraId="1DB0CC2C" w14:textId="77777777" w:rsidR="00733E22" w:rsidRPr="005A724F" w:rsidRDefault="00733E22" w:rsidP="00733E22">
      <w:pPr>
        <w:jc w:val="center"/>
        <w:rPr>
          <w:b/>
          <w:sz w:val="32"/>
          <w:szCs w:val="32"/>
        </w:rPr>
      </w:pPr>
      <w:r w:rsidRPr="005A724F">
        <w:rPr>
          <w:b/>
          <w:sz w:val="32"/>
          <w:szCs w:val="32"/>
        </w:rPr>
        <w:t xml:space="preserve">MARCHE DE PRESTATIONS </w:t>
      </w:r>
    </w:p>
    <w:p w14:paraId="229563B7" w14:textId="77777777" w:rsidR="00733E22" w:rsidRDefault="00733E22" w:rsidP="00733E22">
      <w:pPr>
        <w:jc w:val="center"/>
        <w:rPr>
          <w:b/>
          <w:sz w:val="32"/>
          <w:szCs w:val="32"/>
        </w:rPr>
      </w:pPr>
      <w:r w:rsidRPr="005A724F">
        <w:rPr>
          <w:b/>
          <w:sz w:val="32"/>
          <w:szCs w:val="32"/>
        </w:rPr>
        <w:t>DE RESTAURATION COLLECTIVE ET DE PRESTATIONS ANNEXES</w:t>
      </w:r>
      <w:r>
        <w:rPr>
          <w:b/>
          <w:sz w:val="32"/>
          <w:szCs w:val="32"/>
        </w:rPr>
        <w:t xml:space="preserve"> SUR LE SITE CENTRE INRIA DE L’UNIVERSITE DE LORRAINE</w:t>
      </w:r>
    </w:p>
    <w:p w14:paraId="244DA598" w14:textId="77777777" w:rsidR="00876A73" w:rsidRDefault="00876A73" w:rsidP="005846FB">
      <w:pPr>
        <w:tabs>
          <w:tab w:val="left" w:pos="426"/>
          <w:tab w:val="left" w:pos="851"/>
        </w:tabs>
        <w:jc w:val="both"/>
        <w:rPr>
          <w:rFonts w:ascii="Arial" w:hAnsi="Arial" w:cs="Arial"/>
        </w:rPr>
      </w:pPr>
    </w:p>
    <w:p w14:paraId="51D6841F" w14:textId="77777777" w:rsidR="009B1CD0" w:rsidRDefault="009B1CD0" w:rsidP="005846FB">
      <w:pPr>
        <w:tabs>
          <w:tab w:val="left" w:pos="426"/>
          <w:tab w:val="left" w:pos="851"/>
        </w:tabs>
        <w:jc w:val="both"/>
        <w:rPr>
          <w:rFonts w:ascii="Arial" w:hAnsi="Arial" w:cs="Arial"/>
        </w:rPr>
      </w:pPr>
    </w:p>
    <w:p w14:paraId="2D97732D"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62A5DFD" w14:textId="77777777" w:rsidR="009B1CD0" w:rsidRDefault="009B1CD0" w:rsidP="00934503">
      <w:pPr>
        <w:tabs>
          <w:tab w:val="left" w:pos="426"/>
          <w:tab w:val="left" w:pos="851"/>
        </w:tabs>
        <w:jc w:val="both"/>
        <w:rPr>
          <w:rFonts w:ascii="Arial" w:hAnsi="Arial" w:cs="Arial"/>
        </w:rPr>
      </w:pPr>
    </w:p>
    <w:p w14:paraId="4264882E" w14:textId="77777777" w:rsidR="009B1CD0" w:rsidRDefault="00893DB1"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000000">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25C91B50" w14:textId="77777777" w:rsidR="009B1CD0" w:rsidRDefault="009B1CD0" w:rsidP="009B45B9">
      <w:pPr>
        <w:tabs>
          <w:tab w:val="left" w:pos="426"/>
          <w:tab w:val="left" w:pos="851"/>
        </w:tabs>
        <w:jc w:val="both"/>
        <w:rPr>
          <w:rFonts w:ascii="Arial" w:hAnsi="Arial" w:cs="Arial"/>
        </w:rPr>
      </w:pPr>
    </w:p>
    <w:p w14:paraId="2F29944B"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92ADEF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2CB925F1" w14:textId="77777777" w:rsidR="009B1CD0" w:rsidRDefault="009B1CD0" w:rsidP="009B45B9">
      <w:pPr>
        <w:pStyle w:val="fcasegauche"/>
        <w:tabs>
          <w:tab w:val="left" w:pos="851"/>
        </w:tabs>
        <w:spacing w:after="0"/>
        <w:rPr>
          <w:rFonts w:ascii="Arial" w:hAnsi="Arial" w:cs="Arial"/>
        </w:rPr>
      </w:pPr>
    </w:p>
    <w:p w14:paraId="55F15176" w14:textId="77777777" w:rsidR="004C5755" w:rsidRDefault="004C5755" w:rsidP="006C4338">
      <w:pPr>
        <w:pStyle w:val="fcasegauche"/>
        <w:tabs>
          <w:tab w:val="left" w:pos="851"/>
        </w:tabs>
        <w:spacing w:after="0"/>
        <w:ind w:left="0" w:firstLine="0"/>
        <w:rPr>
          <w:rFonts w:ascii="Arial" w:hAnsi="Arial" w:cs="Arial"/>
        </w:rPr>
      </w:pPr>
    </w:p>
    <w:p w14:paraId="25CEFD93" w14:textId="77777777" w:rsidR="009B1CD0" w:rsidRDefault="009B1CD0" w:rsidP="006B5057">
      <w:pPr>
        <w:pStyle w:val="fcasegauche"/>
        <w:tabs>
          <w:tab w:val="left" w:pos="851"/>
        </w:tabs>
        <w:spacing w:before="120" w:after="0"/>
        <w:ind w:left="426" w:firstLine="0"/>
        <w:rPr>
          <w:rFonts w:ascii="Arial" w:hAnsi="Arial" w:cs="Arial"/>
          <w:iCs/>
        </w:rPr>
      </w:pPr>
    </w:p>
    <w:p w14:paraId="10E2C4DA" w14:textId="77777777" w:rsidR="009B1CD0" w:rsidRDefault="003D0AA9"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000000">
        <w:fldChar w:fldCharType="separate"/>
      </w:r>
      <w:r>
        <w:fldChar w:fldCharType="end"/>
      </w:r>
      <w:r w:rsidR="009B1CD0">
        <w:rPr>
          <w:rFonts w:ascii="Arial" w:hAnsi="Arial" w:cs="Arial"/>
        </w:rPr>
        <w:tab/>
        <w:t>à l’offre de base</w:t>
      </w:r>
      <w:r w:rsidR="004C5755">
        <w:rPr>
          <w:rFonts w:ascii="Arial" w:hAnsi="Arial" w:cs="Arial"/>
        </w:rPr>
        <w:t> ;</w:t>
      </w:r>
    </w:p>
    <w:p w14:paraId="66A68781" w14:textId="77777777" w:rsidR="009B1CD0" w:rsidRDefault="009B1CD0" w:rsidP="005846FB">
      <w:pPr>
        <w:pStyle w:val="fcasegauche"/>
        <w:tabs>
          <w:tab w:val="left" w:pos="851"/>
        </w:tabs>
        <w:spacing w:after="0"/>
        <w:rPr>
          <w:rFonts w:ascii="Arial" w:hAnsi="Arial" w:cs="Arial"/>
        </w:rPr>
      </w:pPr>
    </w:p>
    <w:p w14:paraId="1DA9556E"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rPr>
          <w:rFonts w:ascii="Arial" w:hAnsi="Arial" w:cs="Arial"/>
        </w:rPr>
        <w:tab/>
        <w:t xml:space="preserve">à la variante suivante : </w:t>
      </w:r>
    </w:p>
    <w:p w14:paraId="043F1037" w14:textId="77777777" w:rsidR="006B5057" w:rsidRDefault="006B5057" w:rsidP="005846FB">
      <w:pPr>
        <w:pStyle w:val="fcasegauche"/>
        <w:tabs>
          <w:tab w:val="left" w:pos="851"/>
        </w:tabs>
        <w:spacing w:after="0"/>
        <w:rPr>
          <w:rFonts w:ascii="Arial" w:hAnsi="Arial" w:cs="Arial"/>
        </w:rPr>
      </w:pPr>
    </w:p>
    <w:p w14:paraId="025DCAC0" w14:textId="77777777" w:rsidR="006B5057" w:rsidRDefault="006B5057" w:rsidP="005846FB">
      <w:pPr>
        <w:pStyle w:val="fcasegauche"/>
        <w:tabs>
          <w:tab w:val="left" w:pos="851"/>
        </w:tabs>
        <w:spacing w:after="0"/>
        <w:rPr>
          <w:rFonts w:ascii="Arial" w:hAnsi="Arial" w:cs="Arial"/>
        </w:rPr>
      </w:pPr>
    </w:p>
    <w:p w14:paraId="6337E723" w14:textId="77777777" w:rsidR="006B5057" w:rsidRDefault="006B5057" w:rsidP="005846FB">
      <w:pPr>
        <w:pStyle w:val="fcasegauche"/>
        <w:tabs>
          <w:tab w:val="left" w:pos="851"/>
        </w:tabs>
        <w:spacing w:after="0"/>
        <w:rPr>
          <w:rFonts w:ascii="Arial" w:hAnsi="Arial" w:cs="Arial"/>
        </w:rPr>
      </w:pPr>
    </w:p>
    <w:p w14:paraId="72AB1D2E" w14:textId="5DDB0357" w:rsidR="006B5057" w:rsidRDefault="00E45A7B" w:rsidP="006B5057">
      <w:pPr>
        <w:pStyle w:val="fcasegauche"/>
        <w:numPr>
          <w:ilvl w:val="0"/>
          <w:numId w:val="5"/>
        </w:numPr>
        <w:tabs>
          <w:tab w:val="left" w:pos="851"/>
        </w:tabs>
        <w:spacing w:after="0"/>
        <w:ind w:left="851"/>
        <w:rPr>
          <w:rFonts w:ascii="Arial" w:hAnsi="Arial" w:cs="Arial"/>
        </w:rPr>
      </w:pPr>
      <w:r w:rsidRPr="00E45A7B">
        <w:rPr>
          <w:rFonts w:ascii="Arial" w:hAnsi="Arial" w:cs="Arial"/>
          <w:b/>
        </w:rPr>
        <w:t xml:space="preserve">Le marché </w:t>
      </w:r>
      <w:r w:rsidR="00733E22">
        <w:rPr>
          <w:rFonts w:ascii="Arial" w:hAnsi="Arial" w:cs="Arial"/>
          <w:b/>
        </w:rPr>
        <w:t xml:space="preserve">ne </w:t>
      </w:r>
      <w:r w:rsidRPr="00E45A7B">
        <w:rPr>
          <w:rFonts w:ascii="Arial" w:hAnsi="Arial" w:cs="Arial"/>
          <w:b/>
        </w:rPr>
        <w:t xml:space="preserve">comporte </w:t>
      </w:r>
      <w:r w:rsidR="00733E22">
        <w:rPr>
          <w:rFonts w:ascii="Arial" w:hAnsi="Arial" w:cs="Arial"/>
          <w:b/>
        </w:rPr>
        <w:t>pas de</w:t>
      </w:r>
      <w:r w:rsidRPr="00E45A7B">
        <w:rPr>
          <w:rFonts w:ascii="Arial" w:hAnsi="Arial" w:cs="Arial"/>
          <w:b/>
        </w:rPr>
        <w:t xml:space="preserve"> PSE</w:t>
      </w:r>
      <w:r w:rsidR="00912116">
        <w:rPr>
          <w:rFonts w:ascii="Arial" w:hAnsi="Arial" w:cs="Arial"/>
        </w:rPr>
        <w:t> </w:t>
      </w:r>
    </w:p>
    <w:p w14:paraId="298B5B08" w14:textId="77777777" w:rsidR="006B5057" w:rsidRDefault="006B5057" w:rsidP="005846FB">
      <w:pPr>
        <w:pStyle w:val="fcasegauche"/>
        <w:tabs>
          <w:tab w:val="left" w:pos="851"/>
        </w:tabs>
        <w:spacing w:after="0"/>
        <w:ind w:left="0" w:firstLine="0"/>
        <w:rPr>
          <w:rFonts w:ascii="Arial" w:hAnsi="Arial" w:cs="Arial"/>
        </w:rPr>
      </w:pPr>
    </w:p>
    <w:p w14:paraId="62301C58" w14:textId="77777777" w:rsidR="006B5057" w:rsidRDefault="006B5057" w:rsidP="005846FB">
      <w:pPr>
        <w:pStyle w:val="fcasegauche"/>
        <w:tabs>
          <w:tab w:val="left" w:pos="851"/>
        </w:tabs>
        <w:spacing w:after="0"/>
        <w:ind w:left="0" w:firstLine="0"/>
        <w:rPr>
          <w:rFonts w:ascii="Arial" w:hAnsi="Arial" w:cs="Arial"/>
        </w:rPr>
      </w:pPr>
    </w:p>
    <w:p w14:paraId="6ABC3F0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39A7FF4" w14:textId="77777777">
        <w:tc>
          <w:tcPr>
            <w:tcW w:w="10277" w:type="dxa"/>
            <w:shd w:val="clear" w:color="auto" w:fill="66CCFF"/>
          </w:tcPr>
          <w:p w14:paraId="52CAA7F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92B8996" w14:textId="77777777" w:rsidR="009B1CD0" w:rsidRDefault="009B1CD0" w:rsidP="006C4338">
      <w:pPr>
        <w:tabs>
          <w:tab w:val="left" w:pos="851"/>
        </w:tabs>
      </w:pPr>
    </w:p>
    <w:p w14:paraId="364A0015"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FF1EF22" w14:textId="77777777" w:rsidR="009B1CD0" w:rsidRPr="00033B94" w:rsidRDefault="009B1CD0" w:rsidP="006F3DF9">
      <w:pPr>
        <w:pStyle w:val="fcase1ertab"/>
        <w:tabs>
          <w:tab w:val="left" w:pos="851"/>
        </w:tabs>
        <w:rPr>
          <w:rFonts w:ascii="Arial" w:hAnsi="Arial" w:cs="Arial"/>
          <w:color w:val="FF0000"/>
        </w:rPr>
      </w:pPr>
      <w:r w:rsidRPr="00033B94">
        <w:rPr>
          <w:rFonts w:ascii="Arial" w:hAnsi="Arial" w:cs="Arial"/>
          <w:i/>
          <w:iCs/>
          <w:color w:val="FF0000"/>
          <w:sz w:val="18"/>
          <w:szCs w:val="18"/>
        </w:rPr>
        <w:t>(Cocher les cases correspondantes.)</w:t>
      </w:r>
    </w:p>
    <w:p w14:paraId="0F6FCC76" w14:textId="77777777" w:rsidR="009B1CD0" w:rsidRDefault="009B1CD0" w:rsidP="005846FB">
      <w:pPr>
        <w:tabs>
          <w:tab w:val="left" w:pos="851"/>
        </w:tabs>
        <w:rPr>
          <w:rFonts w:ascii="Arial" w:hAnsi="Arial" w:cs="Arial"/>
        </w:rPr>
      </w:pPr>
    </w:p>
    <w:p w14:paraId="4F038DED" w14:textId="77777777" w:rsidR="002C127E" w:rsidRPr="002C127E" w:rsidRDefault="002C127E" w:rsidP="002C127E">
      <w:pPr>
        <w:tabs>
          <w:tab w:val="left" w:pos="851"/>
        </w:tabs>
        <w:jc w:val="both"/>
        <w:rPr>
          <w:rFonts w:ascii="Arial" w:hAnsi="Arial" w:cs="Arial"/>
          <w:sz w:val="18"/>
        </w:rPr>
      </w:pPr>
      <w:r w:rsidRPr="002C127E">
        <w:rPr>
          <w:rFonts w:ascii="Arial" w:hAnsi="Arial" w:cs="Arial"/>
          <w:b/>
          <w:szCs w:val="22"/>
        </w:rPr>
        <w:t>La signature du présent acte d’engagement par le candidat emporte acceptation sans modification du CCAP, du CCTP et de leurs annexes ; elle vaut signature de l’ensemble des pièces qui sont visées à l’article « </w:t>
      </w:r>
      <w:r w:rsidRPr="002C127E">
        <w:rPr>
          <w:rFonts w:ascii="Arial" w:hAnsi="Arial" w:cs="Arial"/>
          <w:b/>
          <w:smallCaps/>
          <w:szCs w:val="22"/>
        </w:rPr>
        <w:t>Pièces con</w:t>
      </w:r>
      <w:r w:rsidR="005D392E">
        <w:rPr>
          <w:rFonts w:ascii="Arial" w:hAnsi="Arial" w:cs="Arial"/>
          <w:b/>
          <w:smallCaps/>
          <w:szCs w:val="22"/>
        </w:rPr>
        <w:t>stitutiv</w:t>
      </w:r>
      <w:r w:rsidRPr="002C127E">
        <w:rPr>
          <w:rFonts w:ascii="Arial" w:hAnsi="Arial" w:cs="Arial"/>
          <w:b/>
          <w:smallCaps/>
          <w:szCs w:val="22"/>
        </w:rPr>
        <w:t xml:space="preserve">es du marché » </w:t>
      </w:r>
      <w:r w:rsidRPr="002C127E">
        <w:rPr>
          <w:rFonts w:ascii="Arial" w:hAnsi="Arial" w:cs="Arial"/>
          <w:b/>
          <w:szCs w:val="22"/>
        </w:rPr>
        <w:t>du CCAP, entre-autres les pièces financières et le mémoire technique.</w:t>
      </w:r>
    </w:p>
    <w:p w14:paraId="5668ACBD" w14:textId="77777777" w:rsidR="002C127E" w:rsidRDefault="002C127E" w:rsidP="005846FB">
      <w:pPr>
        <w:tabs>
          <w:tab w:val="left" w:pos="851"/>
        </w:tabs>
        <w:rPr>
          <w:rFonts w:ascii="Arial" w:hAnsi="Arial" w:cs="Arial"/>
        </w:rPr>
      </w:pPr>
    </w:p>
    <w:p w14:paraId="08B7C13B"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0C7C9D7F" w14:textId="2B490EBF" w:rsidR="009B1CD0" w:rsidRPr="00767CDF" w:rsidRDefault="002C127E"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B76756">
        <w:rPr>
          <w:lang w:val="en-US"/>
        </w:rPr>
        <w:instrText xml:space="preserve"> FORMCHECKBOX </w:instrText>
      </w:r>
      <w:r w:rsidR="00000000">
        <w:fldChar w:fldCharType="separate"/>
      </w:r>
      <w:r>
        <w:fldChar w:fldCharType="end"/>
      </w:r>
      <w:r w:rsidR="009B1CD0" w:rsidRPr="00B76756">
        <w:rPr>
          <w:rFonts w:ascii="Arial" w:hAnsi="Arial" w:cs="Arial"/>
          <w:lang w:val="en-US"/>
        </w:rPr>
        <w:t xml:space="preserve"> CCAP</w:t>
      </w:r>
      <w:r w:rsidR="00FE0D6A" w:rsidRPr="00B76756">
        <w:rPr>
          <w:rFonts w:ascii="Arial" w:hAnsi="Arial" w:cs="Arial"/>
          <w:lang w:val="en-US"/>
        </w:rPr>
        <w:t xml:space="preserve"> : </w:t>
      </w:r>
      <w:r w:rsidR="009B1CD0" w:rsidRPr="00B76756">
        <w:rPr>
          <w:rFonts w:ascii="Arial" w:hAnsi="Arial" w:cs="Arial"/>
          <w:lang w:val="en-US"/>
        </w:rPr>
        <w:t xml:space="preserve"> n°</w:t>
      </w:r>
      <w:r w:rsidR="00733E22">
        <w:rPr>
          <w:rFonts w:ascii="Arial" w:hAnsi="Arial" w:cs="Arial"/>
          <w:lang w:val="en-US"/>
        </w:rPr>
        <w:t>2025-2163</w:t>
      </w:r>
      <w:r w:rsidR="00FE0D6A" w:rsidRPr="00767CDF">
        <w:rPr>
          <w:rFonts w:ascii="Arial" w:hAnsi="Arial" w:cs="Arial"/>
          <w:lang w:val="en-US"/>
        </w:rPr>
        <w:t>…………………………………………</w:t>
      </w:r>
      <w:r w:rsidR="008D4FE6" w:rsidRPr="00767CDF">
        <w:rPr>
          <w:rFonts w:ascii="Arial" w:hAnsi="Arial" w:cs="Arial"/>
          <w:lang w:val="en-US"/>
        </w:rPr>
        <w:t>..</w:t>
      </w:r>
      <w:r w:rsidR="00FE0D6A" w:rsidRPr="00767CDF">
        <w:rPr>
          <w:rFonts w:ascii="Arial" w:hAnsi="Arial" w:cs="Arial"/>
          <w:lang w:val="en-US"/>
        </w:rPr>
        <w:t>………………………</w:t>
      </w:r>
    </w:p>
    <w:p w14:paraId="23B2D94B" w14:textId="77777777" w:rsidR="009B1CD0" w:rsidRPr="00767CDF" w:rsidRDefault="002C127E" w:rsidP="005846FB">
      <w:pPr>
        <w:tabs>
          <w:tab w:val="left" w:pos="851"/>
        </w:tabs>
        <w:spacing w:before="120"/>
        <w:ind w:left="1135" w:hanging="284"/>
        <w:jc w:val="both"/>
        <w:rPr>
          <w:lang w:val="en-US"/>
        </w:rPr>
      </w:pPr>
      <w:r w:rsidRPr="00767CDF">
        <w:fldChar w:fldCharType="begin">
          <w:ffData>
            <w:name w:val=""/>
            <w:enabled/>
            <w:calcOnExit w:val="0"/>
            <w:checkBox>
              <w:size w:val="20"/>
              <w:default w:val="1"/>
            </w:checkBox>
          </w:ffData>
        </w:fldChar>
      </w:r>
      <w:r w:rsidRPr="00767CDF">
        <w:rPr>
          <w:lang w:val="en-US"/>
        </w:rPr>
        <w:instrText xml:space="preserve"> FORMCHECKBOX </w:instrText>
      </w:r>
      <w:r w:rsidR="00000000">
        <w:fldChar w:fldCharType="separate"/>
      </w:r>
      <w:r w:rsidRPr="00767CDF">
        <w:fldChar w:fldCharType="end"/>
      </w:r>
      <w:r w:rsidR="009B1CD0" w:rsidRPr="00767CDF">
        <w:rPr>
          <w:rFonts w:ascii="Arial" w:hAnsi="Arial" w:cs="Arial"/>
          <w:lang w:val="en-US"/>
        </w:rPr>
        <w:t xml:space="preserve"> CCAG :</w:t>
      </w:r>
      <w:r w:rsidR="00FE0D6A" w:rsidRPr="00767CDF">
        <w:rPr>
          <w:rFonts w:ascii="Arial" w:hAnsi="Arial" w:cs="Arial"/>
          <w:lang w:val="en-US"/>
        </w:rPr>
        <w:t xml:space="preserve"> FCS…………………………………………………………………………….</w:t>
      </w:r>
    </w:p>
    <w:p w14:paraId="1F46E904" w14:textId="10097D3B" w:rsidR="009B1CD0" w:rsidRPr="00767CDF" w:rsidRDefault="002C127E" w:rsidP="0061068C">
      <w:pPr>
        <w:tabs>
          <w:tab w:val="left" w:pos="851"/>
        </w:tabs>
        <w:spacing w:before="120"/>
        <w:ind w:left="1135" w:hanging="284"/>
        <w:jc w:val="both"/>
        <w:rPr>
          <w:lang w:val="en-US"/>
        </w:rPr>
      </w:pPr>
      <w:r w:rsidRPr="00767CDF">
        <w:fldChar w:fldCharType="begin">
          <w:ffData>
            <w:name w:val=""/>
            <w:enabled/>
            <w:calcOnExit w:val="0"/>
            <w:checkBox>
              <w:size w:val="20"/>
              <w:default w:val="1"/>
            </w:checkBox>
          </w:ffData>
        </w:fldChar>
      </w:r>
      <w:r w:rsidRPr="00767CDF">
        <w:rPr>
          <w:lang w:val="en-US"/>
        </w:rPr>
        <w:instrText xml:space="preserve"> FORMCHECKBOX </w:instrText>
      </w:r>
      <w:r w:rsidR="00000000">
        <w:fldChar w:fldCharType="separate"/>
      </w:r>
      <w:r w:rsidRPr="00767CDF">
        <w:fldChar w:fldCharType="end"/>
      </w:r>
      <w:r w:rsidR="009B1CD0" w:rsidRPr="00767CDF">
        <w:rPr>
          <w:rFonts w:ascii="Arial" w:hAnsi="Arial" w:cs="Arial"/>
          <w:lang w:val="en-US"/>
        </w:rPr>
        <w:t xml:space="preserve"> CCTP</w:t>
      </w:r>
      <w:r w:rsidR="00FE0D6A" w:rsidRPr="00767CDF">
        <w:rPr>
          <w:rFonts w:ascii="Arial" w:hAnsi="Arial" w:cs="Arial"/>
          <w:lang w:val="en-US"/>
        </w:rPr>
        <w:t xml:space="preserve"> : </w:t>
      </w:r>
      <w:r w:rsidR="009B1CD0" w:rsidRPr="00767CDF">
        <w:rPr>
          <w:rFonts w:ascii="Arial" w:hAnsi="Arial" w:cs="Arial"/>
          <w:lang w:val="en-US"/>
        </w:rPr>
        <w:t xml:space="preserve"> n°</w:t>
      </w:r>
      <w:r w:rsidR="00733E22">
        <w:rPr>
          <w:rFonts w:ascii="Arial" w:hAnsi="Arial" w:cs="Arial"/>
          <w:lang w:val="en-US"/>
        </w:rPr>
        <w:t>2025-2163</w:t>
      </w:r>
      <w:r w:rsidR="009B1CD0" w:rsidRPr="00767CDF">
        <w:rPr>
          <w:rFonts w:ascii="Arial" w:hAnsi="Arial" w:cs="Arial"/>
          <w:lang w:val="en-US"/>
        </w:rPr>
        <w:t>……………………………………</w:t>
      </w:r>
      <w:r w:rsidR="008D4FE6" w:rsidRPr="00767CDF">
        <w:rPr>
          <w:rFonts w:ascii="Arial" w:hAnsi="Arial" w:cs="Arial"/>
          <w:lang w:val="en-US"/>
        </w:rPr>
        <w:t>..</w:t>
      </w:r>
      <w:r w:rsidR="009B1CD0" w:rsidRPr="00767CDF">
        <w:rPr>
          <w:rFonts w:ascii="Arial" w:hAnsi="Arial" w:cs="Arial"/>
          <w:lang w:val="en-US"/>
        </w:rPr>
        <w:t>…………………………</w:t>
      </w:r>
    </w:p>
    <w:p w14:paraId="7E65FEF7" w14:textId="77777777" w:rsidR="009B1CD0" w:rsidRDefault="008D4FE6" w:rsidP="008D4FE6">
      <w:pPr>
        <w:tabs>
          <w:tab w:val="left" w:pos="851"/>
        </w:tabs>
        <w:spacing w:before="120"/>
        <w:ind w:left="1135" w:hanging="284"/>
        <w:rPr>
          <w:rFonts w:ascii="Arial" w:hAnsi="Arial" w:cs="Arial"/>
        </w:rPr>
      </w:pPr>
      <w:r w:rsidRPr="00767CDF">
        <w:fldChar w:fldCharType="begin">
          <w:ffData>
            <w:name w:val=""/>
            <w:enabled/>
            <w:calcOnExit w:val="0"/>
            <w:checkBox>
              <w:size w:val="20"/>
              <w:default w:val="1"/>
            </w:checkBox>
          </w:ffData>
        </w:fldChar>
      </w:r>
      <w:r w:rsidRPr="00767CDF">
        <w:instrText xml:space="preserve"> FORMCHECKBOX </w:instrText>
      </w:r>
      <w:r w:rsidR="00000000">
        <w:fldChar w:fldCharType="separate"/>
      </w:r>
      <w:r w:rsidRPr="00767CDF">
        <w:fldChar w:fldCharType="end"/>
      </w:r>
      <w:r w:rsidR="009B1CD0" w:rsidRPr="00767CDF">
        <w:rPr>
          <w:rFonts w:ascii="Arial" w:hAnsi="Arial" w:cs="Arial"/>
        </w:rPr>
        <w:t xml:space="preserve"> Autres :</w:t>
      </w:r>
      <w:r w:rsidRPr="00767CDF">
        <w:rPr>
          <w:rFonts w:ascii="Arial" w:hAnsi="Arial" w:cs="Arial"/>
        </w:rPr>
        <w:t xml:space="preserve"> Annexe 1 au présent</w:t>
      </w:r>
      <w:r>
        <w:rPr>
          <w:rFonts w:ascii="Arial" w:hAnsi="Arial" w:cs="Arial"/>
        </w:rPr>
        <w:t xml:space="preserve"> AE (Bordereau de prix)..</w:t>
      </w:r>
      <w:r w:rsidR="009B1CD0">
        <w:rPr>
          <w:rFonts w:ascii="Arial" w:hAnsi="Arial" w:cs="Arial"/>
        </w:rPr>
        <w:t>……………………………</w:t>
      </w:r>
    </w:p>
    <w:p w14:paraId="29F332A2" w14:textId="77777777" w:rsidR="009B1CD0" w:rsidRDefault="009B1CD0" w:rsidP="00710FD6">
      <w:pPr>
        <w:tabs>
          <w:tab w:val="left" w:pos="851"/>
        </w:tabs>
        <w:jc w:val="both"/>
        <w:rPr>
          <w:rFonts w:ascii="Arial" w:hAnsi="Arial" w:cs="Arial"/>
        </w:rPr>
      </w:pPr>
    </w:p>
    <w:p w14:paraId="71EA2FB7"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0356888" w14:textId="77777777" w:rsidR="009B1CD0" w:rsidRDefault="009B1CD0" w:rsidP="0083205E">
      <w:pPr>
        <w:tabs>
          <w:tab w:val="left" w:pos="851"/>
        </w:tabs>
        <w:jc w:val="both"/>
        <w:rPr>
          <w:rFonts w:ascii="Arial" w:hAnsi="Arial" w:cs="Arial"/>
        </w:rPr>
      </w:pPr>
    </w:p>
    <w:p w14:paraId="5BF7F65B" w14:textId="77777777" w:rsidR="009B1CD0" w:rsidRDefault="00112C5A"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52B2EFCD" w14:textId="77777777" w:rsidR="009B1CD0" w:rsidRDefault="008D4FE6" w:rsidP="008D4FE6">
      <w:pPr>
        <w:tabs>
          <w:tab w:val="left" w:pos="8424"/>
        </w:tabs>
        <w:jc w:val="both"/>
        <w:rPr>
          <w:rFonts w:ascii="Arial" w:hAnsi="Arial" w:cs="Arial"/>
        </w:rPr>
      </w:pPr>
      <w:r>
        <w:rPr>
          <w:rFonts w:ascii="Arial" w:hAnsi="Arial" w:cs="Arial"/>
        </w:rPr>
        <w:tab/>
      </w:r>
    </w:p>
    <w:p w14:paraId="35A67725"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rPr>
          <w:rFonts w:ascii="Arial" w:hAnsi="Arial" w:cs="Arial"/>
        </w:rPr>
        <w:t xml:space="preserve"> s’engage, sur la base de son offre et pour son propre compte ;</w:t>
      </w:r>
    </w:p>
    <w:p w14:paraId="4E35A0F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6C9AA9" w14:textId="77777777" w:rsidR="009B1CD0" w:rsidRDefault="009B1CD0" w:rsidP="00CD46CC">
      <w:pPr>
        <w:tabs>
          <w:tab w:val="left" w:pos="851"/>
        </w:tabs>
        <w:jc w:val="both"/>
        <w:rPr>
          <w:rFonts w:ascii="Arial" w:hAnsi="Arial" w:cs="Arial"/>
        </w:rPr>
      </w:pPr>
    </w:p>
    <w:p w14:paraId="3376466C" w14:textId="77777777" w:rsidR="009B1CD0" w:rsidRDefault="009B1CD0" w:rsidP="009B45B9">
      <w:pPr>
        <w:tabs>
          <w:tab w:val="left" w:pos="851"/>
        </w:tabs>
        <w:jc w:val="both"/>
        <w:rPr>
          <w:rFonts w:ascii="Arial" w:hAnsi="Arial" w:cs="Arial"/>
        </w:rPr>
      </w:pPr>
    </w:p>
    <w:p w14:paraId="5B786EFB" w14:textId="77777777" w:rsidR="009B1CD0" w:rsidRDefault="009B1CD0" w:rsidP="009B45B9">
      <w:pPr>
        <w:tabs>
          <w:tab w:val="left" w:pos="851"/>
        </w:tabs>
        <w:jc w:val="both"/>
        <w:rPr>
          <w:rFonts w:ascii="Arial" w:hAnsi="Arial" w:cs="Arial"/>
        </w:rPr>
      </w:pPr>
    </w:p>
    <w:p w14:paraId="3646738B"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rPr>
          <w:rFonts w:ascii="Arial" w:hAnsi="Arial" w:cs="Arial"/>
        </w:rPr>
        <w:t xml:space="preserve"> engage la société ……………………… sur la base de son offre ;</w:t>
      </w:r>
    </w:p>
    <w:p w14:paraId="47CB659A"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1059112" w14:textId="77777777" w:rsidR="009B1CD0" w:rsidRDefault="009B1CD0" w:rsidP="009B45B9">
      <w:pPr>
        <w:tabs>
          <w:tab w:val="left" w:pos="851"/>
        </w:tabs>
        <w:jc w:val="both"/>
        <w:rPr>
          <w:rFonts w:ascii="Arial" w:hAnsi="Arial" w:cs="Arial"/>
        </w:rPr>
      </w:pPr>
    </w:p>
    <w:p w14:paraId="2D9B4E5C" w14:textId="77777777" w:rsidR="009B1CD0" w:rsidRDefault="009B1CD0" w:rsidP="009B45B9">
      <w:pPr>
        <w:tabs>
          <w:tab w:val="left" w:pos="851"/>
        </w:tabs>
        <w:jc w:val="both"/>
        <w:rPr>
          <w:rFonts w:ascii="Arial" w:hAnsi="Arial" w:cs="Arial"/>
        </w:rPr>
      </w:pPr>
    </w:p>
    <w:p w14:paraId="3A19EBB3" w14:textId="77777777" w:rsidR="009B1CD0" w:rsidRDefault="009B1CD0" w:rsidP="009B45B9">
      <w:pPr>
        <w:tabs>
          <w:tab w:val="left" w:pos="851"/>
        </w:tabs>
        <w:jc w:val="both"/>
        <w:rPr>
          <w:rFonts w:ascii="Arial" w:hAnsi="Arial" w:cs="Arial"/>
        </w:rPr>
      </w:pPr>
    </w:p>
    <w:p w14:paraId="0F74086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7173DB4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4AFBD36" w14:textId="77777777" w:rsidR="009B1CD0" w:rsidRDefault="009B1CD0" w:rsidP="009B45B9">
      <w:pPr>
        <w:pStyle w:val="fcase1ertab"/>
        <w:tabs>
          <w:tab w:val="left" w:pos="851"/>
        </w:tabs>
        <w:ind w:left="0" w:firstLine="0"/>
        <w:rPr>
          <w:rFonts w:ascii="Arial" w:hAnsi="Arial" w:cs="Arial"/>
        </w:rPr>
      </w:pPr>
    </w:p>
    <w:p w14:paraId="64FA7DAF" w14:textId="77777777" w:rsidR="009B1CD0" w:rsidRDefault="009B1CD0" w:rsidP="009B45B9">
      <w:pPr>
        <w:pStyle w:val="fcase1ertab"/>
        <w:tabs>
          <w:tab w:val="left" w:pos="851"/>
        </w:tabs>
        <w:ind w:left="0" w:firstLine="0"/>
        <w:rPr>
          <w:rFonts w:ascii="Arial" w:hAnsi="Arial" w:cs="Arial"/>
        </w:rPr>
      </w:pPr>
    </w:p>
    <w:p w14:paraId="78B47DD5" w14:textId="77777777" w:rsidR="004C5755" w:rsidRDefault="004C5755" w:rsidP="009B45B9">
      <w:pPr>
        <w:pStyle w:val="fcase1ertab"/>
        <w:tabs>
          <w:tab w:val="left" w:pos="851"/>
        </w:tabs>
        <w:ind w:left="0" w:firstLine="0"/>
        <w:rPr>
          <w:rFonts w:ascii="Arial" w:hAnsi="Arial" w:cs="Arial"/>
        </w:rPr>
      </w:pPr>
    </w:p>
    <w:p w14:paraId="3F4C5DB9" w14:textId="77777777" w:rsidR="004C5755" w:rsidRDefault="004C5755" w:rsidP="009B45B9">
      <w:pPr>
        <w:pStyle w:val="fcase1ertab"/>
        <w:tabs>
          <w:tab w:val="left" w:pos="851"/>
        </w:tabs>
        <w:ind w:left="0" w:firstLine="0"/>
        <w:rPr>
          <w:rFonts w:ascii="Arial" w:hAnsi="Arial" w:cs="Arial"/>
        </w:rPr>
      </w:pPr>
    </w:p>
    <w:p w14:paraId="6FB45A18" w14:textId="77777777" w:rsidR="004C5755" w:rsidRDefault="004C5755" w:rsidP="009B45B9">
      <w:pPr>
        <w:pStyle w:val="fcase1ertab"/>
        <w:tabs>
          <w:tab w:val="left" w:pos="851"/>
        </w:tabs>
        <w:ind w:left="0" w:firstLine="0"/>
        <w:rPr>
          <w:rFonts w:ascii="Arial" w:hAnsi="Arial" w:cs="Arial"/>
        </w:rPr>
      </w:pPr>
    </w:p>
    <w:p w14:paraId="74F14D64" w14:textId="77777777" w:rsidR="004C5755" w:rsidRDefault="004C5755" w:rsidP="009B45B9">
      <w:pPr>
        <w:pStyle w:val="fcase1ertab"/>
        <w:tabs>
          <w:tab w:val="left" w:pos="851"/>
        </w:tabs>
        <w:ind w:left="0" w:firstLine="0"/>
        <w:rPr>
          <w:rFonts w:ascii="Arial" w:hAnsi="Arial" w:cs="Arial"/>
        </w:rPr>
      </w:pPr>
    </w:p>
    <w:p w14:paraId="6832ED23" w14:textId="77777777" w:rsidR="004C5755" w:rsidRDefault="004C5755" w:rsidP="009B45B9">
      <w:pPr>
        <w:pStyle w:val="fcase1ertab"/>
        <w:tabs>
          <w:tab w:val="left" w:pos="851"/>
        </w:tabs>
        <w:ind w:left="0" w:firstLine="0"/>
        <w:rPr>
          <w:rFonts w:ascii="Arial" w:hAnsi="Arial" w:cs="Arial"/>
        </w:rPr>
      </w:pPr>
    </w:p>
    <w:p w14:paraId="04C042A4" w14:textId="77777777" w:rsidR="004C5755" w:rsidRDefault="004C5755" w:rsidP="009B45B9">
      <w:pPr>
        <w:pStyle w:val="fcase1ertab"/>
        <w:tabs>
          <w:tab w:val="left" w:pos="851"/>
        </w:tabs>
        <w:ind w:left="0" w:firstLine="0"/>
        <w:rPr>
          <w:rFonts w:ascii="Arial" w:hAnsi="Arial" w:cs="Arial"/>
        </w:rPr>
      </w:pPr>
    </w:p>
    <w:p w14:paraId="5EC948C5" w14:textId="77777777" w:rsidR="004C5755" w:rsidRDefault="004C5755" w:rsidP="009B45B9">
      <w:pPr>
        <w:pStyle w:val="fcase1ertab"/>
        <w:tabs>
          <w:tab w:val="left" w:pos="851"/>
        </w:tabs>
        <w:ind w:left="0" w:firstLine="0"/>
        <w:rPr>
          <w:rFonts w:ascii="Arial" w:hAnsi="Arial" w:cs="Arial"/>
        </w:rPr>
      </w:pPr>
    </w:p>
    <w:p w14:paraId="6AF99A6F" w14:textId="77777777" w:rsidR="004C5755" w:rsidRDefault="004C5755" w:rsidP="009B45B9">
      <w:pPr>
        <w:pStyle w:val="fcase1ertab"/>
        <w:tabs>
          <w:tab w:val="left" w:pos="851"/>
        </w:tabs>
        <w:ind w:left="0" w:firstLine="0"/>
        <w:rPr>
          <w:rFonts w:ascii="Arial" w:hAnsi="Arial" w:cs="Arial"/>
        </w:rPr>
      </w:pPr>
    </w:p>
    <w:p w14:paraId="04A6919C" w14:textId="77777777" w:rsidR="004C5755" w:rsidRDefault="004C5755" w:rsidP="009B45B9">
      <w:pPr>
        <w:pStyle w:val="fcase1ertab"/>
        <w:tabs>
          <w:tab w:val="left" w:pos="851"/>
        </w:tabs>
        <w:ind w:left="0" w:firstLine="0"/>
        <w:rPr>
          <w:rFonts w:ascii="Arial" w:hAnsi="Arial" w:cs="Arial"/>
        </w:rPr>
      </w:pPr>
    </w:p>
    <w:p w14:paraId="052CB5C3" w14:textId="77777777" w:rsidR="004C5755" w:rsidRDefault="004C5755" w:rsidP="009B45B9">
      <w:pPr>
        <w:pStyle w:val="fcase1ertab"/>
        <w:tabs>
          <w:tab w:val="left" w:pos="851"/>
        </w:tabs>
        <w:ind w:left="0" w:firstLine="0"/>
        <w:rPr>
          <w:rFonts w:ascii="Arial" w:hAnsi="Arial" w:cs="Arial"/>
        </w:rPr>
      </w:pPr>
    </w:p>
    <w:p w14:paraId="1F45B423" w14:textId="77777777" w:rsidR="004C5755" w:rsidRDefault="004C5755" w:rsidP="009B45B9">
      <w:pPr>
        <w:pStyle w:val="fcase1ertab"/>
        <w:tabs>
          <w:tab w:val="left" w:pos="851"/>
        </w:tabs>
        <w:ind w:left="0" w:firstLine="0"/>
        <w:rPr>
          <w:rFonts w:ascii="Arial" w:hAnsi="Arial" w:cs="Arial"/>
        </w:rPr>
      </w:pPr>
    </w:p>
    <w:p w14:paraId="501C6254" w14:textId="77777777" w:rsidR="004C5755" w:rsidRDefault="004C5755" w:rsidP="009B45B9">
      <w:pPr>
        <w:pStyle w:val="fcase1ertab"/>
        <w:tabs>
          <w:tab w:val="left" w:pos="851"/>
        </w:tabs>
        <w:ind w:left="0" w:firstLine="0"/>
        <w:rPr>
          <w:rFonts w:ascii="Arial" w:hAnsi="Arial" w:cs="Arial"/>
        </w:rPr>
      </w:pPr>
    </w:p>
    <w:p w14:paraId="6BF51285" w14:textId="77777777" w:rsidR="006B5057" w:rsidRDefault="006B5057" w:rsidP="009B45B9">
      <w:pPr>
        <w:pStyle w:val="fcase1ertab"/>
        <w:tabs>
          <w:tab w:val="left" w:pos="851"/>
        </w:tabs>
        <w:ind w:left="0" w:firstLine="0"/>
        <w:rPr>
          <w:rFonts w:ascii="Arial" w:hAnsi="Arial" w:cs="Arial"/>
        </w:rPr>
      </w:pPr>
    </w:p>
    <w:p w14:paraId="33D468A3" w14:textId="77777777" w:rsidR="006B5057" w:rsidRDefault="006B5057" w:rsidP="009B45B9">
      <w:pPr>
        <w:pStyle w:val="fcase1ertab"/>
        <w:tabs>
          <w:tab w:val="left" w:pos="851"/>
        </w:tabs>
        <w:ind w:left="0" w:firstLine="0"/>
        <w:rPr>
          <w:rFonts w:ascii="Arial" w:hAnsi="Arial" w:cs="Arial"/>
        </w:rPr>
      </w:pPr>
    </w:p>
    <w:p w14:paraId="76BEF37A" w14:textId="77777777" w:rsidR="00112C5A" w:rsidRDefault="00112C5A" w:rsidP="009B45B9">
      <w:pPr>
        <w:pStyle w:val="fcase1ertab"/>
        <w:tabs>
          <w:tab w:val="left" w:pos="851"/>
        </w:tabs>
        <w:ind w:left="0" w:firstLine="0"/>
        <w:rPr>
          <w:rFonts w:ascii="Arial" w:hAnsi="Arial" w:cs="Arial"/>
        </w:rPr>
      </w:pPr>
    </w:p>
    <w:p w14:paraId="168F8D5A" w14:textId="77777777" w:rsidR="00112C5A" w:rsidRDefault="00112C5A" w:rsidP="009B45B9">
      <w:pPr>
        <w:pStyle w:val="fcase1ertab"/>
        <w:tabs>
          <w:tab w:val="left" w:pos="851"/>
        </w:tabs>
        <w:ind w:left="0" w:firstLine="0"/>
        <w:rPr>
          <w:rFonts w:ascii="Arial" w:hAnsi="Arial" w:cs="Arial"/>
        </w:rPr>
      </w:pPr>
    </w:p>
    <w:p w14:paraId="1C2E7D41" w14:textId="77777777" w:rsidR="00112C5A" w:rsidRDefault="00112C5A" w:rsidP="009B45B9">
      <w:pPr>
        <w:pStyle w:val="fcase1ertab"/>
        <w:tabs>
          <w:tab w:val="left" w:pos="851"/>
        </w:tabs>
        <w:ind w:left="0" w:firstLine="0"/>
        <w:rPr>
          <w:rFonts w:ascii="Arial" w:hAnsi="Arial" w:cs="Arial"/>
        </w:rPr>
      </w:pPr>
    </w:p>
    <w:p w14:paraId="3E87EBFF" w14:textId="77777777" w:rsidR="00112C5A" w:rsidRDefault="00112C5A" w:rsidP="009B45B9">
      <w:pPr>
        <w:pStyle w:val="fcase1ertab"/>
        <w:tabs>
          <w:tab w:val="left" w:pos="851"/>
        </w:tabs>
        <w:ind w:left="0" w:firstLine="0"/>
        <w:rPr>
          <w:rFonts w:ascii="Arial" w:hAnsi="Arial" w:cs="Arial"/>
        </w:rPr>
      </w:pPr>
    </w:p>
    <w:p w14:paraId="7F75771D" w14:textId="77777777" w:rsidR="00A44308" w:rsidRDefault="00A44308" w:rsidP="009B45B9">
      <w:pPr>
        <w:pStyle w:val="fcase1ertab"/>
        <w:tabs>
          <w:tab w:val="left" w:pos="851"/>
        </w:tabs>
        <w:ind w:left="0" w:firstLine="0"/>
        <w:rPr>
          <w:rFonts w:ascii="Arial" w:hAnsi="Arial" w:cs="Arial"/>
        </w:rPr>
      </w:pPr>
    </w:p>
    <w:p w14:paraId="58679FCD" w14:textId="77777777" w:rsidR="00A44308" w:rsidRDefault="00A44308" w:rsidP="009B45B9">
      <w:pPr>
        <w:pStyle w:val="fcase1ertab"/>
        <w:tabs>
          <w:tab w:val="left" w:pos="851"/>
        </w:tabs>
        <w:ind w:left="0" w:firstLine="0"/>
        <w:rPr>
          <w:rFonts w:ascii="Arial" w:hAnsi="Arial" w:cs="Arial"/>
        </w:rPr>
      </w:pPr>
    </w:p>
    <w:p w14:paraId="1A6A5683" w14:textId="77777777" w:rsidR="00A44308" w:rsidRDefault="00A44308" w:rsidP="009B45B9">
      <w:pPr>
        <w:pStyle w:val="fcase1ertab"/>
        <w:tabs>
          <w:tab w:val="left" w:pos="851"/>
        </w:tabs>
        <w:ind w:left="0" w:firstLine="0"/>
        <w:rPr>
          <w:rFonts w:ascii="Arial" w:hAnsi="Arial" w:cs="Arial"/>
        </w:rPr>
      </w:pPr>
    </w:p>
    <w:p w14:paraId="7C85ADA9" w14:textId="77777777" w:rsidR="00A44308" w:rsidRDefault="00A44308" w:rsidP="009B45B9">
      <w:pPr>
        <w:pStyle w:val="fcase1ertab"/>
        <w:tabs>
          <w:tab w:val="left" w:pos="851"/>
        </w:tabs>
        <w:ind w:left="0" w:firstLine="0"/>
        <w:rPr>
          <w:rFonts w:ascii="Arial" w:hAnsi="Arial" w:cs="Arial"/>
        </w:rPr>
      </w:pPr>
    </w:p>
    <w:p w14:paraId="2F6436F0" w14:textId="77777777" w:rsidR="00A44308" w:rsidRDefault="00A44308" w:rsidP="009B45B9">
      <w:pPr>
        <w:pStyle w:val="fcase1ertab"/>
        <w:tabs>
          <w:tab w:val="left" w:pos="851"/>
        </w:tabs>
        <w:ind w:left="0" w:firstLine="0"/>
        <w:rPr>
          <w:rFonts w:ascii="Arial" w:hAnsi="Arial" w:cs="Arial"/>
        </w:rPr>
      </w:pPr>
    </w:p>
    <w:p w14:paraId="329C697C" w14:textId="77777777" w:rsidR="009B1CD0" w:rsidRDefault="009B1CD0" w:rsidP="009B45B9">
      <w:pPr>
        <w:pStyle w:val="fcase1ertab"/>
        <w:tabs>
          <w:tab w:val="left" w:pos="851"/>
        </w:tabs>
        <w:ind w:left="0" w:firstLine="0"/>
      </w:pPr>
      <w:r>
        <w:rPr>
          <w:rFonts w:ascii="Arial" w:hAnsi="Arial" w:cs="Arial"/>
        </w:rPr>
        <w:t>à exécuter les prestations demandées :</w:t>
      </w:r>
    </w:p>
    <w:p w14:paraId="35877AC9" w14:textId="77777777" w:rsidR="009B1CD0" w:rsidRDefault="00B7675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rPr>
          <w:rFonts w:ascii="Arial" w:hAnsi="Arial" w:cs="Arial"/>
        </w:rPr>
        <w:t xml:space="preserve"> aux prix indiqués ci-dessous ;</w:t>
      </w:r>
    </w:p>
    <w:p w14:paraId="297E4876" w14:textId="77777777" w:rsidR="009B1CD0" w:rsidRDefault="009B1CD0" w:rsidP="009B45B9">
      <w:pPr>
        <w:pStyle w:val="fcasegauche"/>
        <w:tabs>
          <w:tab w:val="left" w:pos="851"/>
        </w:tabs>
        <w:spacing w:after="0"/>
        <w:ind w:left="0" w:firstLine="0"/>
        <w:rPr>
          <w:rFonts w:ascii="Arial" w:hAnsi="Arial" w:cs="Arial"/>
        </w:rPr>
      </w:pPr>
    </w:p>
    <w:p w14:paraId="6CAEAFBB" w14:textId="77777777" w:rsidR="000F2FD2" w:rsidRDefault="000F2FD2" w:rsidP="000F2FD2">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Taux de la TVA : </w:t>
      </w:r>
    </w:p>
    <w:p w14:paraId="0498831C" w14:textId="77777777" w:rsidR="000F2FD2" w:rsidRDefault="000F2FD2" w:rsidP="000F2FD2">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Montant hors taxes</w:t>
      </w:r>
      <w:r>
        <w:rPr>
          <w:rStyle w:val="Caractresdenotedebasdepage"/>
        </w:rPr>
        <w:footnoteReference w:id="1"/>
      </w:r>
      <w:r>
        <w:rPr>
          <w:rStyle w:val="Caractresdenotedebasdepage"/>
        </w:rPr>
        <w:t> </w:t>
      </w:r>
      <w:r>
        <w:t>:</w:t>
      </w:r>
    </w:p>
    <w:p w14:paraId="69EA8B7B" w14:textId="77777777" w:rsidR="000F2FD2" w:rsidRDefault="000F2FD2" w:rsidP="000F2FD2">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65F5E45E" w14:textId="77777777" w:rsidR="000F2FD2" w:rsidRDefault="000F2FD2" w:rsidP="000F2FD2">
      <w:pPr>
        <w:pStyle w:val="fcase1ertab"/>
        <w:tabs>
          <w:tab w:val="left" w:pos="851"/>
        </w:tabs>
        <w:spacing w:before="120"/>
        <w:ind w:left="2268" w:firstLine="0"/>
        <w:jc w:val="left"/>
      </w:pPr>
      <w:r>
        <w:rPr>
          <w:rFonts w:ascii="Arial" w:hAnsi="Arial" w:cs="Arial"/>
        </w:rPr>
        <w:t>Montant hors taxes arrêté en lettres à : ………………………………………………………...................................</w:t>
      </w:r>
    </w:p>
    <w:p w14:paraId="2546DF90" w14:textId="77777777" w:rsidR="000F2FD2" w:rsidRDefault="000F2FD2" w:rsidP="000F2FD2">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Montant TTC</w:t>
      </w:r>
      <w:r>
        <w:rPr>
          <w:rStyle w:val="Caractresdenotedebasdepage"/>
        </w:rPr>
        <w:footnoteReference w:customMarkFollows="1" w:id="2"/>
        <w:t>4 </w:t>
      </w:r>
      <w:r>
        <w:t>:</w:t>
      </w:r>
    </w:p>
    <w:p w14:paraId="2AFB62FE" w14:textId="77777777" w:rsidR="000F2FD2" w:rsidRDefault="000F2FD2" w:rsidP="000F2FD2">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09116F49" w14:textId="77777777" w:rsidR="000F2FD2" w:rsidRDefault="000F2FD2" w:rsidP="000F2FD2">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
    <w:p w14:paraId="7CE70228" w14:textId="77777777" w:rsidR="000F2FD2" w:rsidRDefault="000F2FD2" w:rsidP="000F2FD2">
      <w:pPr>
        <w:pStyle w:val="fcasegauche"/>
        <w:tabs>
          <w:tab w:val="left" w:pos="851"/>
        </w:tabs>
        <w:spacing w:after="0"/>
        <w:ind w:left="0" w:firstLine="0"/>
        <w:rPr>
          <w:rFonts w:ascii="Arial" w:hAnsi="Arial" w:cs="Arial"/>
        </w:rPr>
      </w:pPr>
    </w:p>
    <w:p w14:paraId="454AB30A" w14:textId="77777777" w:rsidR="002C2CA3" w:rsidRDefault="002C2CA3" w:rsidP="009B45B9">
      <w:pPr>
        <w:pStyle w:val="fcasegauche"/>
        <w:tabs>
          <w:tab w:val="left" w:pos="851"/>
        </w:tabs>
        <w:spacing w:after="0"/>
        <w:ind w:left="0" w:firstLine="0"/>
        <w:rPr>
          <w:rFonts w:ascii="Arial" w:hAnsi="Arial" w:cs="Arial"/>
        </w:rPr>
      </w:pPr>
    </w:p>
    <w:p w14:paraId="5DC35FDF" w14:textId="77777777" w:rsidR="00B76756" w:rsidRDefault="00B76756" w:rsidP="009B45B9">
      <w:pPr>
        <w:pStyle w:val="fcasegauche"/>
        <w:tabs>
          <w:tab w:val="left" w:pos="851"/>
        </w:tabs>
        <w:spacing w:after="0"/>
        <w:ind w:left="0" w:firstLine="0"/>
        <w:rPr>
          <w:rFonts w:ascii="Arial" w:hAnsi="Arial" w:cs="Arial"/>
        </w:rPr>
      </w:pPr>
      <w:r>
        <w:rPr>
          <w:rFonts w:ascii="Arial" w:hAnsi="Arial" w:cs="Arial"/>
        </w:rPr>
        <w:tab/>
        <w:t xml:space="preserve">  </w:t>
      </w:r>
      <w:r>
        <w:fldChar w:fldCharType="begin">
          <w:ffData>
            <w:name w:val=""/>
            <w:enabled/>
            <w:calcOnExit w:val="0"/>
            <w:checkBox>
              <w:size w:val="20"/>
              <w:default w:val="1"/>
            </w:checkBox>
          </w:ffData>
        </w:fldChar>
      </w:r>
      <w:r>
        <w:instrText xml:space="preserve"> FORMCHECKBOX </w:instrText>
      </w:r>
      <w:r w:rsidR="00000000">
        <w:fldChar w:fldCharType="separate"/>
      </w:r>
      <w:r>
        <w:fldChar w:fldCharType="end"/>
      </w:r>
      <w:r>
        <w:rPr>
          <w:rFonts w:ascii="Arial" w:hAnsi="Arial" w:cs="Arial"/>
        </w:rPr>
        <w:t xml:space="preserve"> aux prix indiqués dans l’annexe financière (bordereau de prix) jointe au présent document.</w:t>
      </w:r>
    </w:p>
    <w:p w14:paraId="2B41D4AA" w14:textId="77777777" w:rsidR="009B1CD0" w:rsidRDefault="009B1CD0" w:rsidP="009B45B9">
      <w:pPr>
        <w:pStyle w:val="fcasegauche"/>
        <w:pageBreakBefore/>
        <w:tabs>
          <w:tab w:val="left" w:pos="851"/>
        </w:tabs>
        <w:spacing w:after="0"/>
        <w:ind w:left="0" w:firstLine="0"/>
        <w:rPr>
          <w:rFonts w:ascii="Arial" w:hAnsi="Arial" w:cs="Arial"/>
        </w:rPr>
      </w:pPr>
    </w:p>
    <w:p w14:paraId="178851C1"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3B52457" w14:textId="77777777" w:rsidR="00354C04" w:rsidRPr="00033B94" w:rsidRDefault="00354C04" w:rsidP="009B45B9">
      <w:pPr>
        <w:pStyle w:val="fcase1ertab"/>
        <w:tabs>
          <w:tab w:val="left" w:pos="851"/>
        </w:tabs>
        <w:rPr>
          <w:rFonts w:ascii="Arial" w:hAnsi="Arial" w:cs="Arial"/>
          <w:color w:val="FF0000"/>
        </w:rPr>
      </w:pPr>
      <w:r w:rsidRPr="00033B94">
        <w:rPr>
          <w:rFonts w:ascii="Arial" w:hAnsi="Arial" w:cs="Arial"/>
          <w:i/>
          <w:iCs/>
          <w:color w:val="FF0000"/>
          <w:sz w:val="18"/>
          <w:szCs w:val="18"/>
        </w:rPr>
        <w:t>(</w:t>
      </w:r>
      <w:r w:rsidR="00840934" w:rsidRPr="00033B94">
        <w:rPr>
          <w:rFonts w:ascii="Arial" w:hAnsi="Arial" w:cs="Arial"/>
          <w:i/>
          <w:iCs/>
          <w:color w:val="FF0000"/>
          <w:sz w:val="18"/>
          <w:szCs w:val="18"/>
        </w:rPr>
        <w:t>En</w:t>
      </w:r>
      <w:r w:rsidRPr="00033B94">
        <w:rPr>
          <w:rFonts w:ascii="Arial" w:hAnsi="Arial" w:cs="Arial"/>
          <w:i/>
          <w:iCs/>
          <w:color w:val="FF0000"/>
          <w:sz w:val="18"/>
          <w:szCs w:val="18"/>
        </w:rPr>
        <w:t xml:space="preserve"> cas de groupement d’opérateurs économiques.)</w:t>
      </w:r>
    </w:p>
    <w:p w14:paraId="37400588" w14:textId="77777777" w:rsidR="00036500" w:rsidRDefault="00036500" w:rsidP="009B45B9">
      <w:pPr>
        <w:tabs>
          <w:tab w:val="left" w:pos="851"/>
          <w:tab w:val="left" w:pos="6237"/>
        </w:tabs>
        <w:rPr>
          <w:rFonts w:ascii="Arial" w:hAnsi="Arial" w:cs="Arial"/>
          <w:i/>
          <w:iCs/>
          <w:sz w:val="18"/>
          <w:szCs w:val="18"/>
        </w:rPr>
      </w:pPr>
    </w:p>
    <w:p w14:paraId="2E2109C6"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480C2D4" w14:textId="77777777" w:rsidR="00036500" w:rsidRPr="00033B94" w:rsidRDefault="00036500" w:rsidP="009B45B9">
      <w:pPr>
        <w:pStyle w:val="fcase1ertab"/>
        <w:tabs>
          <w:tab w:val="left" w:pos="851"/>
        </w:tabs>
        <w:rPr>
          <w:rFonts w:ascii="Arial" w:hAnsi="Arial" w:cs="Arial"/>
          <w:color w:val="FF0000"/>
        </w:rPr>
      </w:pPr>
      <w:r w:rsidRPr="00033B94">
        <w:rPr>
          <w:rFonts w:ascii="Arial" w:hAnsi="Arial" w:cs="Arial"/>
          <w:i/>
          <w:iCs/>
          <w:color w:val="FF0000"/>
          <w:sz w:val="18"/>
          <w:szCs w:val="18"/>
        </w:rPr>
        <w:t>(Cocher la case correspondante.)</w:t>
      </w:r>
    </w:p>
    <w:p w14:paraId="1ABF06F3"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Cs/>
        </w:rPr>
        <w:t xml:space="preserve"> </w:t>
      </w:r>
      <w:r>
        <w:rPr>
          <w:rFonts w:ascii="Arial" w:hAnsi="Arial" w:cs="Arial"/>
        </w:rPr>
        <w:t>solidaire</w:t>
      </w:r>
    </w:p>
    <w:p w14:paraId="2D7A5A2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121600B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9E0E3F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395EF6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0EA54D"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EE8551C"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71CF512C"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1265BBF"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79AA47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A499FD"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FB4453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C4FA244" w14:textId="77777777">
        <w:trPr>
          <w:trHeight w:val="1021"/>
        </w:trPr>
        <w:tc>
          <w:tcPr>
            <w:tcW w:w="4503" w:type="dxa"/>
            <w:tcBorders>
              <w:top w:val="single" w:sz="4" w:space="0" w:color="000000"/>
              <w:left w:val="single" w:sz="4" w:space="0" w:color="000000"/>
            </w:tcBorders>
            <w:shd w:val="clear" w:color="auto" w:fill="CCFFFF"/>
          </w:tcPr>
          <w:p w14:paraId="396A063D"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37E126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693B9E8" w14:textId="77777777" w:rsidR="009B1CD0" w:rsidRDefault="009B1CD0" w:rsidP="006F3DF9">
            <w:pPr>
              <w:tabs>
                <w:tab w:val="left" w:pos="851"/>
              </w:tabs>
              <w:snapToGrid w:val="0"/>
              <w:jc w:val="both"/>
              <w:rPr>
                <w:rFonts w:ascii="Arial" w:hAnsi="Arial" w:cs="Arial"/>
              </w:rPr>
            </w:pPr>
          </w:p>
        </w:tc>
      </w:tr>
      <w:tr w:rsidR="009B1CD0" w14:paraId="01B97335" w14:textId="77777777">
        <w:trPr>
          <w:trHeight w:val="1021"/>
        </w:trPr>
        <w:tc>
          <w:tcPr>
            <w:tcW w:w="4503" w:type="dxa"/>
            <w:tcBorders>
              <w:left w:val="single" w:sz="4" w:space="0" w:color="000000"/>
            </w:tcBorders>
            <w:shd w:val="clear" w:color="auto" w:fill="auto"/>
          </w:tcPr>
          <w:p w14:paraId="4610F24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32A82A7"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0E30EBE" w14:textId="77777777" w:rsidR="009B1CD0" w:rsidRDefault="009B1CD0" w:rsidP="006F3DF9">
            <w:pPr>
              <w:tabs>
                <w:tab w:val="left" w:pos="851"/>
              </w:tabs>
              <w:snapToGrid w:val="0"/>
              <w:jc w:val="both"/>
              <w:rPr>
                <w:rFonts w:ascii="Arial" w:hAnsi="Arial" w:cs="Arial"/>
              </w:rPr>
            </w:pPr>
          </w:p>
        </w:tc>
      </w:tr>
      <w:tr w:rsidR="009B1CD0" w14:paraId="7A2A6757" w14:textId="77777777">
        <w:trPr>
          <w:trHeight w:val="1021"/>
        </w:trPr>
        <w:tc>
          <w:tcPr>
            <w:tcW w:w="4503" w:type="dxa"/>
            <w:tcBorders>
              <w:left w:val="single" w:sz="4" w:space="0" w:color="000000"/>
              <w:bottom w:val="single" w:sz="4" w:space="0" w:color="000000"/>
            </w:tcBorders>
            <w:shd w:val="clear" w:color="auto" w:fill="CCFFFF"/>
          </w:tcPr>
          <w:p w14:paraId="4285661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2AB204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A0342E7" w14:textId="77777777" w:rsidR="009B1CD0" w:rsidRDefault="009B1CD0" w:rsidP="006F3DF9">
            <w:pPr>
              <w:tabs>
                <w:tab w:val="left" w:pos="851"/>
              </w:tabs>
              <w:snapToGrid w:val="0"/>
              <w:jc w:val="both"/>
              <w:rPr>
                <w:rFonts w:ascii="Arial" w:hAnsi="Arial" w:cs="Arial"/>
              </w:rPr>
            </w:pPr>
          </w:p>
        </w:tc>
      </w:tr>
    </w:tbl>
    <w:p w14:paraId="47CB6320" w14:textId="77777777" w:rsidR="009B1CD0" w:rsidRDefault="009B1CD0" w:rsidP="006C4338">
      <w:pPr>
        <w:tabs>
          <w:tab w:val="left" w:pos="851"/>
          <w:tab w:val="left" w:pos="6237"/>
        </w:tabs>
      </w:pPr>
    </w:p>
    <w:p w14:paraId="60A69977" w14:textId="77777777" w:rsidR="009B1CD0" w:rsidRDefault="009B1CD0" w:rsidP="006C4338">
      <w:pPr>
        <w:pStyle w:val="fcasegauche"/>
        <w:tabs>
          <w:tab w:val="left" w:pos="851"/>
        </w:tabs>
        <w:spacing w:after="0"/>
        <w:ind w:left="0" w:firstLine="0"/>
        <w:rPr>
          <w:rFonts w:ascii="Arial" w:hAnsi="Arial" w:cs="Arial"/>
          <w:bCs/>
          <w:iCs/>
        </w:rPr>
      </w:pPr>
    </w:p>
    <w:p w14:paraId="725A5813"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EF1B5AF" w14:textId="77777777" w:rsidR="009B1CD0" w:rsidRPr="009A6A80" w:rsidRDefault="009B1CD0" w:rsidP="005846FB">
      <w:pPr>
        <w:pStyle w:val="fcase1ertab"/>
        <w:tabs>
          <w:tab w:val="left" w:pos="851"/>
        </w:tabs>
        <w:spacing w:before="120"/>
        <w:ind w:left="0" w:firstLine="0"/>
        <w:rPr>
          <w:rFonts w:ascii="Arial" w:hAnsi="Arial" w:cs="Arial"/>
          <w:b/>
          <w:color w:val="FF0000"/>
        </w:rPr>
      </w:pPr>
      <w:r w:rsidRPr="009A6A80">
        <w:rPr>
          <w:rFonts w:ascii="Arial" w:hAnsi="Arial" w:cs="Arial"/>
          <w:i/>
          <w:color w:val="FF0000"/>
          <w:sz w:val="18"/>
          <w:szCs w:val="18"/>
        </w:rPr>
        <w:t>(Joindre un ou des relevé(s) d’identité bancaire ou postal.)</w:t>
      </w:r>
    </w:p>
    <w:p w14:paraId="69D3B9E3"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A8F25F5"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0B028CE"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11A49F7"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8946E7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015F5827"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1C5801F"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0D108B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E47550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195C88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A39EA7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AE566EB" w14:textId="77777777" w:rsidR="009B1CD0" w:rsidRDefault="009B1CD0" w:rsidP="00934503">
      <w:pPr>
        <w:tabs>
          <w:tab w:val="left" w:pos="426"/>
          <w:tab w:val="left" w:pos="851"/>
        </w:tabs>
        <w:rPr>
          <w:rFonts w:ascii="Arial" w:hAnsi="Arial" w:cs="Arial"/>
          <w:b/>
        </w:rPr>
      </w:pPr>
    </w:p>
    <w:p w14:paraId="2DAA3757"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Oui</w:t>
      </w:r>
    </w:p>
    <w:p w14:paraId="7619C2A5" w14:textId="77777777" w:rsidR="009B1CD0" w:rsidRPr="009A6A80" w:rsidRDefault="009B1CD0" w:rsidP="009B45B9">
      <w:pPr>
        <w:tabs>
          <w:tab w:val="left" w:pos="851"/>
        </w:tabs>
        <w:rPr>
          <w:rFonts w:ascii="Arial" w:hAnsi="Arial" w:cs="Arial"/>
          <w:b/>
          <w:color w:val="FF0000"/>
        </w:rPr>
      </w:pPr>
      <w:r w:rsidRPr="009A6A80">
        <w:rPr>
          <w:rFonts w:ascii="Arial" w:hAnsi="Arial" w:cs="Arial"/>
          <w:i/>
          <w:color w:val="FF0000"/>
          <w:sz w:val="18"/>
          <w:szCs w:val="18"/>
        </w:rPr>
        <w:t>(Cocher la case correspondante.)</w:t>
      </w:r>
    </w:p>
    <w:p w14:paraId="554D1D11" w14:textId="77777777" w:rsidR="009B1CD0" w:rsidRDefault="009B1CD0" w:rsidP="009B45B9">
      <w:pPr>
        <w:tabs>
          <w:tab w:val="left" w:pos="426"/>
          <w:tab w:val="left" w:pos="851"/>
        </w:tabs>
        <w:jc w:val="both"/>
        <w:rPr>
          <w:rFonts w:ascii="Arial" w:hAnsi="Arial" w:cs="Arial"/>
          <w:b/>
        </w:rPr>
      </w:pPr>
    </w:p>
    <w:p w14:paraId="0A60E906" w14:textId="77777777" w:rsidR="009B1CD0" w:rsidRDefault="009B1CD0" w:rsidP="009B45B9">
      <w:pPr>
        <w:tabs>
          <w:tab w:val="left" w:pos="426"/>
          <w:tab w:val="left" w:pos="851"/>
        </w:tabs>
        <w:jc w:val="both"/>
        <w:rPr>
          <w:rFonts w:ascii="Arial" w:hAnsi="Arial" w:cs="Arial"/>
          <w:b/>
        </w:rPr>
      </w:pPr>
    </w:p>
    <w:p w14:paraId="42D8487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E6113C2" w14:textId="77777777" w:rsidR="009B1CD0" w:rsidRDefault="009B1CD0" w:rsidP="009B45B9">
      <w:pPr>
        <w:tabs>
          <w:tab w:val="left" w:pos="576"/>
          <w:tab w:val="left" w:pos="851"/>
        </w:tabs>
        <w:jc w:val="both"/>
        <w:rPr>
          <w:rFonts w:ascii="Arial" w:hAnsi="Arial" w:cs="Arial"/>
        </w:rPr>
      </w:pPr>
    </w:p>
    <w:p w14:paraId="6D3FF674"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76693D" w:rsidRPr="0008655E">
        <w:rPr>
          <w:rFonts w:ascii="Arial" w:hAnsi="Arial" w:cs="Arial"/>
          <w:b/>
        </w:rPr>
        <w:t xml:space="preserve">12 </w:t>
      </w:r>
      <w:r w:rsidRPr="0008655E">
        <w:rPr>
          <w:rFonts w:ascii="Arial" w:hAnsi="Arial" w:cs="Arial"/>
          <w:b/>
        </w:rPr>
        <w:t>mois</w:t>
      </w:r>
      <w:r>
        <w:rPr>
          <w:rFonts w:ascii="Arial" w:hAnsi="Arial" w:cs="Arial"/>
        </w:rPr>
        <w:t xml:space="preserve"> à compter de :</w:t>
      </w:r>
    </w:p>
    <w:p w14:paraId="49DEBF72"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1634346"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rsidR="009B1CD0">
        <w:rPr>
          <w:rFonts w:ascii="Arial" w:hAnsi="Arial" w:cs="Arial"/>
        </w:rPr>
        <w:tab/>
        <w:t>la date de notification de l’ordre de service ;</w:t>
      </w:r>
    </w:p>
    <w:p w14:paraId="58187326" w14:textId="77777777" w:rsidR="009B1CD0" w:rsidRDefault="00844DAA" w:rsidP="009B45B9">
      <w:pPr>
        <w:tabs>
          <w:tab w:val="left" w:pos="851"/>
        </w:tabs>
        <w:spacing w:before="120"/>
        <w:ind w:left="1134" w:hanging="567"/>
        <w:jc w:val="both"/>
        <w:rPr>
          <w:rFonts w:ascii="Arial" w:hAnsi="Arial" w:cs="Arial"/>
          <w:b/>
        </w:rPr>
      </w:pPr>
      <w:r>
        <w:tab/>
      </w:r>
      <w:r w:rsidR="00613393">
        <w:fldChar w:fldCharType="begin">
          <w:ffData>
            <w:name w:val=""/>
            <w:enabled/>
            <w:calcOnExit w:val="0"/>
            <w:checkBox>
              <w:size w:val="20"/>
              <w:default w:val="1"/>
            </w:checkBox>
          </w:ffData>
        </w:fldChar>
      </w:r>
      <w:r w:rsidR="00613393">
        <w:instrText xml:space="preserve"> FORMCHECKBOX </w:instrText>
      </w:r>
      <w:r w:rsidR="00000000">
        <w:fldChar w:fldCharType="separate"/>
      </w:r>
      <w:r w:rsidR="00613393">
        <w:fldChar w:fldCharType="end"/>
      </w:r>
      <w:r w:rsidR="009B1CD0">
        <w:rPr>
          <w:rFonts w:ascii="Arial" w:hAnsi="Arial" w:cs="Arial"/>
        </w:rPr>
        <w:tab/>
        <w:t xml:space="preserve">la date de début d’exécution prévue par le marché </w:t>
      </w:r>
      <w:r w:rsidR="00FE48C9">
        <w:rPr>
          <w:rFonts w:ascii="Arial" w:hAnsi="Arial" w:cs="Arial"/>
        </w:rPr>
        <w:t>public</w:t>
      </w:r>
      <w:r w:rsidR="00613393">
        <w:rPr>
          <w:rFonts w:ascii="Arial" w:hAnsi="Arial" w:cs="Arial"/>
        </w:rPr>
        <w:t xml:space="preserve"> (CCAP)</w:t>
      </w:r>
      <w:r w:rsidR="009B1CD0">
        <w:rPr>
          <w:rFonts w:ascii="Arial" w:hAnsi="Arial" w:cs="Arial"/>
        </w:rPr>
        <w:t xml:space="preserve"> lorsqu’elle est postérieure à la date de notification.</w:t>
      </w:r>
    </w:p>
    <w:p w14:paraId="3D0664C7" w14:textId="77777777" w:rsidR="009B1CD0" w:rsidRDefault="009B1CD0" w:rsidP="009B45B9">
      <w:pPr>
        <w:tabs>
          <w:tab w:val="left" w:pos="426"/>
          <w:tab w:val="left" w:pos="851"/>
        </w:tabs>
        <w:jc w:val="both"/>
        <w:rPr>
          <w:rFonts w:ascii="Arial" w:hAnsi="Arial" w:cs="Arial"/>
          <w:b/>
        </w:rPr>
      </w:pPr>
    </w:p>
    <w:p w14:paraId="395501C8"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613393">
        <w:fldChar w:fldCharType="begin">
          <w:ffData>
            <w:name w:val=""/>
            <w:enabled/>
            <w:calcOnExit w:val="0"/>
            <w:checkBox>
              <w:size w:val="20"/>
              <w:default w:val="1"/>
            </w:checkBox>
          </w:ffData>
        </w:fldChar>
      </w:r>
      <w:r w:rsidR="00613393">
        <w:instrText xml:space="preserve"> FORMCHECKBOX </w:instrText>
      </w:r>
      <w:r w:rsidR="00000000">
        <w:fldChar w:fldCharType="separate"/>
      </w:r>
      <w:r w:rsidR="00613393">
        <w:fldChar w:fldCharType="end"/>
      </w:r>
      <w:r>
        <w:tab/>
      </w:r>
      <w:r w:rsidR="009D661E">
        <w:t>Oui</w:t>
      </w:r>
    </w:p>
    <w:p w14:paraId="0D32272F" w14:textId="77777777" w:rsidR="009B1CD0" w:rsidRDefault="009B1CD0" w:rsidP="009B45B9">
      <w:pPr>
        <w:tabs>
          <w:tab w:val="left" w:pos="426"/>
          <w:tab w:val="left" w:pos="851"/>
        </w:tabs>
        <w:jc w:val="both"/>
        <w:rPr>
          <w:rFonts w:ascii="Arial" w:hAnsi="Arial" w:cs="Arial"/>
        </w:rPr>
      </w:pPr>
    </w:p>
    <w:p w14:paraId="5815DB2A"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5985B0B9"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C136CF" w:rsidRPr="00112C5A">
        <w:rPr>
          <w:rFonts w:ascii="Arial" w:hAnsi="Arial" w:cs="Arial"/>
          <w:b/>
        </w:rPr>
        <w:t>3</w:t>
      </w:r>
      <w:r w:rsidR="00112C5A">
        <w:rPr>
          <w:rFonts w:ascii="Arial" w:hAnsi="Arial" w:cs="Arial"/>
        </w:rPr>
        <w:t>.</w:t>
      </w:r>
    </w:p>
    <w:p w14:paraId="78D99A92" w14:textId="77777777" w:rsidR="00112C5A" w:rsidRPr="00112C5A"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112C5A" w:rsidRPr="00112C5A">
        <w:rPr>
          <w:rFonts w:ascii="Arial" w:hAnsi="Arial" w:cs="Arial"/>
          <w:b/>
        </w:rPr>
        <w:t xml:space="preserve">un </w:t>
      </w:r>
      <w:r w:rsidR="00112C5A">
        <w:rPr>
          <w:rFonts w:ascii="Arial" w:hAnsi="Arial" w:cs="Arial"/>
        </w:rPr>
        <w:t>(</w:t>
      </w:r>
      <w:r w:rsidR="00C23CE5" w:rsidRPr="00112C5A">
        <w:rPr>
          <w:rFonts w:ascii="Arial" w:hAnsi="Arial" w:cs="Arial"/>
          <w:b/>
        </w:rPr>
        <w:t>1</w:t>
      </w:r>
      <w:r w:rsidR="00112C5A">
        <w:rPr>
          <w:rFonts w:ascii="Arial" w:hAnsi="Arial" w:cs="Arial"/>
          <w:b/>
        </w:rPr>
        <w:t>)</w:t>
      </w:r>
      <w:r w:rsidR="00C23CE5" w:rsidRPr="00112C5A">
        <w:rPr>
          <w:rFonts w:ascii="Arial" w:hAnsi="Arial" w:cs="Arial"/>
          <w:b/>
        </w:rPr>
        <w:t xml:space="preserve"> an chacun</w:t>
      </w:r>
      <w:r w:rsidR="00112C5A" w:rsidRPr="00112C5A">
        <w:rPr>
          <w:rFonts w:ascii="Arial" w:hAnsi="Arial" w:cs="Arial"/>
          <w:b/>
        </w:rPr>
        <w:t>e</w:t>
      </w:r>
      <w:r w:rsidR="00112C5A">
        <w:rPr>
          <w:rFonts w:ascii="Arial" w:hAnsi="Arial" w:cs="Arial"/>
        </w:rPr>
        <w:t xml:space="preserve">. </w:t>
      </w:r>
    </w:p>
    <w:p w14:paraId="4F0BCC6C" w14:textId="77777777" w:rsidR="009B1CD0" w:rsidRPr="00112C5A" w:rsidRDefault="00112C5A"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Pour une durée maximale de quatre (4) ans.</w:t>
      </w:r>
    </w:p>
    <w:p w14:paraId="12AE2EF8" w14:textId="77777777" w:rsidR="00112C5A" w:rsidRDefault="00112C5A" w:rsidP="00112C5A">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766A495B" w14:textId="77777777">
        <w:tc>
          <w:tcPr>
            <w:tcW w:w="10419" w:type="dxa"/>
            <w:shd w:val="clear" w:color="auto" w:fill="66CCFF"/>
          </w:tcPr>
          <w:p w14:paraId="3F4C8A81"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668D27BC" w14:textId="77777777" w:rsidR="009B1CD0" w:rsidRDefault="009B1CD0" w:rsidP="006C4338">
      <w:pPr>
        <w:tabs>
          <w:tab w:val="left" w:pos="851"/>
        </w:tabs>
        <w:jc w:val="both"/>
      </w:pPr>
    </w:p>
    <w:p w14:paraId="503A44EB"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6672BB3E" w14:textId="77777777" w:rsidR="005824AE" w:rsidRDefault="005824AE" w:rsidP="006C4338">
      <w:pPr>
        <w:tabs>
          <w:tab w:val="left" w:pos="851"/>
        </w:tabs>
        <w:jc w:val="both"/>
      </w:pPr>
    </w:p>
    <w:p w14:paraId="5A862B7D"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83F3ED0" w14:textId="77777777" w:rsidR="00332B12" w:rsidRDefault="00332B12" w:rsidP="00332B12">
      <w:pPr>
        <w:pStyle w:val="fcase1ertab"/>
        <w:tabs>
          <w:tab w:val="left" w:pos="851"/>
        </w:tabs>
        <w:ind w:left="0" w:firstLine="0"/>
        <w:rPr>
          <w:rFonts w:ascii="Arial" w:hAnsi="Arial" w:cs="Arial"/>
          <w:b/>
          <w:sz w:val="22"/>
          <w:szCs w:val="22"/>
        </w:rPr>
      </w:pPr>
    </w:p>
    <w:tbl>
      <w:tblPr>
        <w:tblW w:w="10465" w:type="dxa"/>
        <w:tblInd w:w="-40" w:type="dxa"/>
        <w:tblLayout w:type="fixed"/>
        <w:tblLook w:val="0000" w:firstRow="0" w:lastRow="0" w:firstColumn="0" w:lastColumn="0" w:noHBand="0" w:noVBand="0"/>
      </w:tblPr>
      <w:tblGrid>
        <w:gridCol w:w="4676"/>
        <w:gridCol w:w="2712"/>
        <w:gridCol w:w="3077"/>
      </w:tblGrid>
      <w:tr w:rsidR="00332B12" w14:paraId="6E112E0F" w14:textId="77777777" w:rsidTr="00613393">
        <w:trPr>
          <w:trHeight w:val="601"/>
        </w:trPr>
        <w:tc>
          <w:tcPr>
            <w:tcW w:w="4676" w:type="dxa"/>
            <w:tcBorders>
              <w:top w:val="single" w:sz="4" w:space="0" w:color="000000"/>
              <w:left w:val="single" w:sz="4" w:space="0" w:color="000000"/>
              <w:bottom w:val="single" w:sz="4" w:space="0" w:color="000000"/>
            </w:tcBorders>
            <w:shd w:val="clear" w:color="auto" w:fill="auto"/>
            <w:vAlign w:val="center"/>
          </w:tcPr>
          <w:p w14:paraId="5D599AAF"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19025B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712" w:type="dxa"/>
            <w:tcBorders>
              <w:top w:val="single" w:sz="4" w:space="0" w:color="000000"/>
              <w:left w:val="single" w:sz="4" w:space="0" w:color="000000"/>
              <w:bottom w:val="single" w:sz="4" w:space="0" w:color="000000"/>
            </w:tcBorders>
            <w:shd w:val="clear" w:color="auto" w:fill="auto"/>
            <w:vAlign w:val="center"/>
          </w:tcPr>
          <w:p w14:paraId="22036D7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A55F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C63310C" w14:textId="77777777" w:rsidTr="00613393">
        <w:trPr>
          <w:trHeight w:val="1347"/>
        </w:trPr>
        <w:tc>
          <w:tcPr>
            <w:tcW w:w="4676" w:type="dxa"/>
            <w:tcBorders>
              <w:top w:val="single" w:sz="4" w:space="0" w:color="000000"/>
              <w:left w:val="single" w:sz="4" w:space="0" w:color="000000"/>
              <w:bottom w:val="single" w:sz="4" w:space="0" w:color="auto"/>
            </w:tcBorders>
            <w:shd w:val="clear" w:color="auto" w:fill="auto"/>
          </w:tcPr>
          <w:p w14:paraId="2420F85A" w14:textId="77777777" w:rsidR="00613393" w:rsidRDefault="00613393" w:rsidP="00B054DA">
            <w:pPr>
              <w:tabs>
                <w:tab w:val="left" w:pos="851"/>
              </w:tabs>
              <w:snapToGrid w:val="0"/>
              <w:jc w:val="both"/>
              <w:rPr>
                <w:rFonts w:ascii="Arial" w:hAnsi="Arial" w:cs="Arial"/>
                <w:b/>
                <w:bCs/>
              </w:rPr>
            </w:pPr>
          </w:p>
        </w:tc>
        <w:tc>
          <w:tcPr>
            <w:tcW w:w="2712" w:type="dxa"/>
            <w:tcBorders>
              <w:top w:val="single" w:sz="4" w:space="0" w:color="000000"/>
              <w:left w:val="single" w:sz="4" w:space="0" w:color="000000"/>
              <w:bottom w:val="single" w:sz="4" w:space="0" w:color="auto"/>
            </w:tcBorders>
            <w:shd w:val="clear" w:color="auto" w:fill="auto"/>
          </w:tcPr>
          <w:p w14:paraId="1FE454C3" w14:textId="77777777" w:rsidR="00332B12" w:rsidRDefault="00332B12" w:rsidP="00B054DA">
            <w:pPr>
              <w:tabs>
                <w:tab w:val="left" w:pos="851"/>
              </w:tabs>
              <w:snapToGrid w:val="0"/>
              <w:jc w:val="both"/>
              <w:rPr>
                <w:rFonts w:ascii="Arial" w:hAnsi="Arial" w:cs="Arial"/>
                <w:b/>
                <w:bCs/>
              </w:rPr>
            </w:pPr>
          </w:p>
        </w:tc>
        <w:tc>
          <w:tcPr>
            <w:tcW w:w="3077" w:type="dxa"/>
            <w:tcBorders>
              <w:top w:val="single" w:sz="4" w:space="0" w:color="000000"/>
              <w:left w:val="single" w:sz="4" w:space="0" w:color="000000"/>
              <w:bottom w:val="single" w:sz="4" w:space="0" w:color="auto"/>
              <w:right w:val="single" w:sz="4" w:space="0" w:color="000000"/>
            </w:tcBorders>
            <w:shd w:val="clear" w:color="auto" w:fill="auto"/>
          </w:tcPr>
          <w:p w14:paraId="15947BEF" w14:textId="77777777" w:rsidR="00332B12" w:rsidRDefault="00332B12" w:rsidP="00B054DA">
            <w:pPr>
              <w:tabs>
                <w:tab w:val="left" w:pos="851"/>
              </w:tabs>
              <w:snapToGrid w:val="0"/>
              <w:jc w:val="both"/>
              <w:rPr>
                <w:rFonts w:ascii="Arial" w:hAnsi="Arial" w:cs="Arial"/>
                <w:b/>
                <w:bCs/>
              </w:rPr>
            </w:pPr>
          </w:p>
        </w:tc>
      </w:tr>
    </w:tbl>
    <w:p w14:paraId="045DA687" w14:textId="77777777" w:rsidR="002904AF" w:rsidRPr="00C63605" w:rsidRDefault="002904AF" w:rsidP="002904AF">
      <w:pPr>
        <w:tabs>
          <w:tab w:val="left" w:pos="851"/>
        </w:tabs>
        <w:jc w:val="both"/>
        <w:rPr>
          <w:rFonts w:ascii="Arial" w:hAnsi="Arial" w:cs="Arial"/>
          <w:color w:val="FF0000"/>
        </w:rPr>
      </w:pPr>
      <w:r w:rsidRPr="00C63605">
        <w:rPr>
          <w:rFonts w:ascii="Arial" w:hAnsi="Arial" w:cs="Arial"/>
          <w:color w:val="FF0000"/>
          <w:sz w:val="18"/>
          <w:szCs w:val="18"/>
        </w:rPr>
        <w:t>(*) Le signataire doit avoir le pouvoir d’engager la personne qu’il représente.</w:t>
      </w:r>
    </w:p>
    <w:p w14:paraId="17CA449D"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45B6FE05" w14:textId="77777777" w:rsidR="00332B12" w:rsidRDefault="00332B12" w:rsidP="006C4338">
      <w:pPr>
        <w:tabs>
          <w:tab w:val="left" w:pos="851"/>
        </w:tabs>
        <w:jc w:val="both"/>
      </w:pPr>
    </w:p>
    <w:p w14:paraId="183BEE7E"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4E392819"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1C41623" w14:textId="77777777" w:rsidR="009B1CD0" w:rsidRDefault="009B1CD0" w:rsidP="005846FB">
      <w:pPr>
        <w:tabs>
          <w:tab w:val="left" w:pos="851"/>
        </w:tabs>
        <w:rPr>
          <w:rFonts w:ascii="Arial" w:hAnsi="Arial" w:cs="Arial"/>
        </w:rPr>
      </w:pPr>
    </w:p>
    <w:p w14:paraId="5A91E207" w14:textId="77777777" w:rsidR="00036500" w:rsidRDefault="00036500" w:rsidP="005846FB">
      <w:pPr>
        <w:tabs>
          <w:tab w:val="left" w:pos="851"/>
        </w:tabs>
        <w:rPr>
          <w:rFonts w:ascii="Arial" w:hAnsi="Arial" w:cs="Arial"/>
        </w:rPr>
      </w:pPr>
    </w:p>
    <w:p w14:paraId="299911EB"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r w:rsidR="00AD1F74">
        <w:rPr>
          <w:rFonts w:ascii="Arial" w:hAnsi="Arial" w:cs="Arial"/>
        </w:rPr>
        <w:t>solidaire.</w:t>
      </w:r>
    </w:p>
    <w:p w14:paraId="70513A03" w14:textId="77777777" w:rsidR="009B1CD0" w:rsidRDefault="009B1CD0" w:rsidP="0083205E">
      <w:pPr>
        <w:tabs>
          <w:tab w:val="left" w:pos="851"/>
        </w:tabs>
        <w:rPr>
          <w:rFonts w:ascii="Arial" w:hAnsi="Arial" w:cs="Arial"/>
        </w:rPr>
      </w:pPr>
    </w:p>
    <w:p w14:paraId="772B7687" w14:textId="77777777" w:rsidR="001C733C" w:rsidRDefault="001C733C" w:rsidP="00CD46CC">
      <w:pPr>
        <w:tabs>
          <w:tab w:val="left" w:pos="851"/>
        </w:tabs>
        <w:rPr>
          <w:rFonts w:ascii="Arial" w:hAnsi="Arial" w:cs="Arial"/>
        </w:rPr>
      </w:pPr>
    </w:p>
    <w:p w14:paraId="596F198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633D71E"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5DD069C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F769C89"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45FF1D0"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FCC7B54" w14:textId="77777777" w:rsidR="002904AF" w:rsidRDefault="002904AF" w:rsidP="001C733C">
      <w:pPr>
        <w:tabs>
          <w:tab w:val="left" w:pos="851"/>
        </w:tabs>
        <w:rPr>
          <w:rFonts w:ascii="Arial" w:hAnsi="Arial" w:cs="Arial"/>
        </w:rPr>
      </w:pPr>
    </w:p>
    <w:p w14:paraId="32A3F2EC"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56AB246B"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EA11128" w14:textId="77777777" w:rsidR="002904AF" w:rsidRDefault="002904AF" w:rsidP="002904AF">
      <w:pPr>
        <w:tabs>
          <w:tab w:val="left" w:pos="851"/>
        </w:tabs>
        <w:rPr>
          <w:rFonts w:ascii="Arial" w:hAnsi="Arial" w:cs="Arial"/>
          <w:iCs/>
        </w:rPr>
      </w:pPr>
    </w:p>
    <w:p w14:paraId="041C2824"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73CA340"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7C4FB499" w14:textId="77777777" w:rsidR="002904AF" w:rsidRDefault="002904AF" w:rsidP="002904AF">
      <w:pPr>
        <w:tabs>
          <w:tab w:val="left" w:pos="851"/>
        </w:tabs>
        <w:ind w:left="1134" w:hanging="850"/>
        <w:rPr>
          <w:rFonts w:ascii="Arial" w:hAnsi="Arial" w:cs="Arial"/>
          <w:i/>
          <w:sz w:val="18"/>
          <w:szCs w:val="18"/>
        </w:rPr>
      </w:pPr>
    </w:p>
    <w:p w14:paraId="18D0566F" w14:textId="77777777" w:rsidR="001C733C" w:rsidRDefault="001C733C" w:rsidP="001C733C">
      <w:pPr>
        <w:tabs>
          <w:tab w:val="left" w:pos="851"/>
        </w:tabs>
        <w:rPr>
          <w:rFonts w:ascii="Arial" w:hAnsi="Arial" w:cs="Arial"/>
          <w:i/>
          <w:sz w:val="18"/>
          <w:szCs w:val="18"/>
        </w:rPr>
      </w:pPr>
    </w:p>
    <w:p w14:paraId="0B9095C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4CDADC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190B2FE" w14:textId="77777777" w:rsidR="00036500" w:rsidRDefault="00036500" w:rsidP="005846FB">
      <w:pPr>
        <w:tabs>
          <w:tab w:val="left" w:pos="851"/>
        </w:tabs>
        <w:rPr>
          <w:rFonts w:ascii="Arial" w:hAnsi="Arial" w:cs="Arial"/>
        </w:rPr>
      </w:pPr>
    </w:p>
    <w:p w14:paraId="472F6BE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14A53A9" w14:textId="77777777" w:rsidR="00AE7831" w:rsidRDefault="00AE7831" w:rsidP="009B45B9">
      <w:pPr>
        <w:tabs>
          <w:tab w:val="left" w:pos="851"/>
        </w:tabs>
        <w:ind w:left="1701" w:hanging="850"/>
        <w:jc w:val="both"/>
      </w:pPr>
    </w:p>
    <w:p w14:paraId="1B78215C"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6AA48B48" w14:textId="77777777" w:rsidR="00036500" w:rsidRDefault="00036500" w:rsidP="006C4338">
      <w:pPr>
        <w:tabs>
          <w:tab w:val="left" w:pos="851"/>
        </w:tabs>
        <w:rPr>
          <w:rFonts w:ascii="Arial" w:hAnsi="Arial" w:cs="Arial"/>
          <w:iCs/>
        </w:rPr>
      </w:pPr>
    </w:p>
    <w:p w14:paraId="45802BB9"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000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11A4334"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7910A6A"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9D78ECA"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2496D4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5F15444"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63AA5F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EF3B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9F1D42A" w14:textId="77777777" w:rsidTr="00B054DA">
        <w:trPr>
          <w:trHeight w:val="1021"/>
        </w:trPr>
        <w:tc>
          <w:tcPr>
            <w:tcW w:w="4644" w:type="dxa"/>
            <w:tcBorders>
              <w:top w:val="single" w:sz="4" w:space="0" w:color="000000"/>
              <w:left w:val="single" w:sz="4" w:space="0" w:color="000000"/>
            </w:tcBorders>
            <w:shd w:val="clear" w:color="auto" w:fill="CCFFFF"/>
          </w:tcPr>
          <w:p w14:paraId="7D8DABC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F03EDA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4C1CD68" w14:textId="77777777" w:rsidR="00332B12" w:rsidRDefault="00332B12" w:rsidP="00B054DA">
            <w:pPr>
              <w:tabs>
                <w:tab w:val="left" w:pos="851"/>
              </w:tabs>
              <w:snapToGrid w:val="0"/>
              <w:jc w:val="both"/>
              <w:rPr>
                <w:rFonts w:ascii="Arial" w:hAnsi="Arial" w:cs="Arial"/>
                <w:b/>
                <w:bCs/>
              </w:rPr>
            </w:pPr>
          </w:p>
        </w:tc>
      </w:tr>
      <w:tr w:rsidR="00332B12" w14:paraId="2D4585C6" w14:textId="77777777" w:rsidTr="00B054DA">
        <w:trPr>
          <w:trHeight w:val="1021"/>
        </w:trPr>
        <w:tc>
          <w:tcPr>
            <w:tcW w:w="4644" w:type="dxa"/>
            <w:tcBorders>
              <w:left w:val="single" w:sz="4" w:space="0" w:color="000000"/>
            </w:tcBorders>
            <w:shd w:val="clear" w:color="auto" w:fill="auto"/>
          </w:tcPr>
          <w:p w14:paraId="7D6530B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E0BA89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04E775B" w14:textId="77777777" w:rsidR="00332B12" w:rsidRDefault="00332B12" w:rsidP="00B054DA">
            <w:pPr>
              <w:tabs>
                <w:tab w:val="left" w:pos="851"/>
              </w:tabs>
              <w:snapToGrid w:val="0"/>
              <w:jc w:val="both"/>
              <w:rPr>
                <w:rFonts w:ascii="Arial" w:hAnsi="Arial" w:cs="Arial"/>
                <w:b/>
                <w:bCs/>
              </w:rPr>
            </w:pPr>
          </w:p>
        </w:tc>
      </w:tr>
      <w:tr w:rsidR="00332B12" w14:paraId="50AA299D" w14:textId="77777777" w:rsidTr="00B054DA">
        <w:trPr>
          <w:trHeight w:val="1021"/>
        </w:trPr>
        <w:tc>
          <w:tcPr>
            <w:tcW w:w="4644" w:type="dxa"/>
            <w:tcBorders>
              <w:left w:val="single" w:sz="4" w:space="0" w:color="000000"/>
            </w:tcBorders>
            <w:shd w:val="clear" w:color="auto" w:fill="CCFFFF"/>
          </w:tcPr>
          <w:p w14:paraId="5F29BAB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EEE059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C59EB70" w14:textId="77777777" w:rsidR="00332B12" w:rsidRDefault="00332B12" w:rsidP="00B054DA">
            <w:pPr>
              <w:tabs>
                <w:tab w:val="left" w:pos="851"/>
              </w:tabs>
              <w:snapToGrid w:val="0"/>
              <w:jc w:val="both"/>
              <w:rPr>
                <w:rFonts w:ascii="Arial" w:hAnsi="Arial" w:cs="Arial"/>
                <w:b/>
                <w:bCs/>
              </w:rPr>
            </w:pPr>
          </w:p>
        </w:tc>
      </w:tr>
      <w:tr w:rsidR="00332B12" w14:paraId="5ED795BB" w14:textId="77777777" w:rsidTr="00B054DA">
        <w:trPr>
          <w:trHeight w:val="1021"/>
        </w:trPr>
        <w:tc>
          <w:tcPr>
            <w:tcW w:w="4644" w:type="dxa"/>
            <w:tcBorders>
              <w:left w:val="single" w:sz="4" w:space="0" w:color="000000"/>
            </w:tcBorders>
            <w:shd w:val="clear" w:color="auto" w:fill="auto"/>
          </w:tcPr>
          <w:p w14:paraId="2B0B44A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56761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1FE2B80" w14:textId="77777777" w:rsidR="00332B12" w:rsidRDefault="00332B12" w:rsidP="00B054DA">
            <w:pPr>
              <w:tabs>
                <w:tab w:val="left" w:pos="851"/>
              </w:tabs>
              <w:snapToGrid w:val="0"/>
              <w:jc w:val="both"/>
              <w:rPr>
                <w:rFonts w:ascii="Arial" w:hAnsi="Arial" w:cs="Arial"/>
                <w:b/>
                <w:bCs/>
              </w:rPr>
            </w:pPr>
          </w:p>
        </w:tc>
      </w:tr>
      <w:tr w:rsidR="00332B12" w14:paraId="7B723A02" w14:textId="77777777" w:rsidTr="00B054DA">
        <w:trPr>
          <w:trHeight w:val="1021"/>
        </w:trPr>
        <w:tc>
          <w:tcPr>
            <w:tcW w:w="4644" w:type="dxa"/>
            <w:tcBorders>
              <w:left w:val="single" w:sz="4" w:space="0" w:color="000000"/>
              <w:bottom w:val="single" w:sz="4" w:space="0" w:color="000000"/>
            </w:tcBorders>
            <w:shd w:val="clear" w:color="auto" w:fill="CCFFFF"/>
          </w:tcPr>
          <w:p w14:paraId="0F9804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5F7F6E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4C6D8A7" w14:textId="77777777" w:rsidR="00332B12" w:rsidRDefault="00332B12" w:rsidP="00B054DA">
            <w:pPr>
              <w:tabs>
                <w:tab w:val="left" w:pos="851"/>
              </w:tabs>
              <w:snapToGrid w:val="0"/>
              <w:jc w:val="both"/>
              <w:rPr>
                <w:rFonts w:ascii="Arial" w:hAnsi="Arial" w:cs="Arial"/>
                <w:b/>
                <w:bCs/>
              </w:rPr>
            </w:pPr>
          </w:p>
        </w:tc>
      </w:tr>
    </w:tbl>
    <w:p w14:paraId="68285988" w14:textId="77777777" w:rsidR="00332B12" w:rsidRPr="00E51DBF" w:rsidRDefault="00332B12" w:rsidP="00332B12">
      <w:pPr>
        <w:tabs>
          <w:tab w:val="left" w:pos="851"/>
        </w:tabs>
        <w:jc w:val="both"/>
        <w:rPr>
          <w:rFonts w:ascii="Arial" w:hAnsi="Arial" w:cs="Arial"/>
          <w:color w:val="FF0000"/>
        </w:rPr>
      </w:pPr>
      <w:r w:rsidRPr="00E51DBF">
        <w:rPr>
          <w:rFonts w:ascii="Arial" w:hAnsi="Arial" w:cs="Arial"/>
          <w:color w:val="FF0000"/>
          <w:sz w:val="18"/>
          <w:szCs w:val="18"/>
        </w:rPr>
        <w:t>(*) Le signataire doit avoir le pouvoir d’engager la personne qu’il représente.</w:t>
      </w:r>
    </w:p>
    <w:p w14:paraId="6EFFAB84" w14:textId="77777777" w:rsidR="009B1CD0" w:rsidRDefault="009B1CD0" w:rsidP="006C4338">
      <w:pPr>
        <w:tabs>
          <w:tab w:val="left" w:pos="851"/>
        </w:tabs>
        <w:rPr>
          <w:rFonts w:ascii="Arial" w:hAnsi="Arial" w:cs="Arial"/>
        </w:rPr>
      </w:pPr>
    </w:p>
    <w:p w14:paraId="6163E37B" w14:textId="77777777" w:rsidR="00050551" w:rsidRDefault="00050551" w:rsidP="006C4338">
      <w:pPr>
        <w:tabs>
          <w:tab w:val="left" w:pos="851"/>
        </w:tabs>
        <w:rPr>
          <w:rFonts w:ascii="Arial" w:hAnsi="Arial" w:cs="Arial"/>
        </w:rPr>
      </w:pPr>
    </w:p>
    <w:p w14:paraId="501AE1B0" w14:textId="77777777" w:rsidR="00050551" w:rsidRDefault="00050551" w:rsidP="006C4338">
      <w:pPr>
        <w:tabs>
          <w:tab w:val="left" w:pos="851"/>
        </w:tabs>
        <w:rPr>
          <w:rFonts w:ascii="Arial" w:hAnsi="Arial" w:cs="Arial"/>
        </w:rPr>
      </w:pPr>
    </w:p>
    <w:p w14:paraId="32510E61" w14:textId="77777777" w:rsidR="00267659" w:rsidRDefault="00267659" w:rsidP="006C4338">
      <w:pPr>
        <w:tabs>
          <w:tab w:val="left" w:pos="851"/>
        </w:tabs>
        <w:rPr>
          <w:rFonts w:ascii="Arial" w:hAnsi="Arial" w:cs="Arial"/>
        </w:rPr>
      </w:pPr>
    </w:p>
    <w:p w14:paraId="6AA1793A" w14:textId="77777777" w:rsidR="00267659" w:rsidRDefault="00267659" w:rsidP="006C4338">
      <w:pPr>
        <w:tabs>
          <w:tab w:val="left" w:pos="851"/>
        </w:tabs>
        <w:rPr>
          <w:rFonts w:ascii="Arial" w:hAnsi="Arial" w:cs="Arial"/>
          <w:b/>
          <w:sz w:val="22"/>
          <w:szCs w:val="22"/>
        </w:rPr>
      </w:pPr>
      <w:r>
        <w:rPr>
          <w:rFonts w:ascii="Arial" w:hAnsi="Arial" w:cs="Arial"/>
          <w:b/>
          <w:sz w:val="22"/>
          <w:szCs w:val="22"/>
        </w:rPr>
        <w:lastRenderedPageBreak/>
        <w:t xml:space="preserve">C3 – </w:t>
      </w:r>
      <w:r w:rsidR="00F12B97">
        <w:rPr>
          <w:rFonts w:ascii="Arial" w:hAnsi="Arial" w:cs="Arial"/>
          <w:b/>
          <w:sz w:val="22"/>
          <w:szCs w:val="22"/>
        </w:rPr>
        <w:t>Classification de l’entreprise</w:t>
      </w:r>
      <w:r>
        <w:rPr>
          <w:rFonts w:ascii="Arial" w:hAnsi="Arial" w:cs="Arial"/>
          <w:b/>
          <w:sz w:val="22"/>
          <w:szCs w:val="22"/>
        </w:rPr>
        <w:t> :</w:t>
      </w:r>
    </w:p>
    <w:p w14:paraId="4FB485AE" w14:textId="77777777" w:rsidR="00267659" w:rsidRDefault="00267659" w:rsidP="006C4338">
      <w:pPr>
        <w:tabs>
          <w:tab w:val="left" w:pos="851"/>
        </w:tabs>
        <w:rPr>
          <w:rFonts w:ascii="Arial" w:hAnsi="Arial" w:cs="Arial"/>
        </w:rPr>
      </w:pPr>
    </w:p>
    <w:p w14:paraId="5B79355B" w14:textId="77777777" w:rsidR="00F12B97" w:rsidRPr="00BB1E46" w:rsidRDefault="00F12B97" w:rsidP="00F12B97">
      <w:pPr>
        <w:pStyle w:val="En-tte"/>
        <w:tabs>
          <w:tab w:val="clear" w:pos="4536"/>
          <w:tab w:val="clear" w:pos="9072"/>
        </w:tabs>
        <w:contextualSpacing/>
        <w:jc w:val="both"/>
        <w:rPr>
          <w:rFonts w:ascii="Arial" w:hAnsi="Arial" w:cs="Arial"/>
          <w:i/>
          <w:color w:val="FF0000"/>
          <w:sz w:val="18"/>
        </w:rPr>
      </w:pPr>
      <w:r w:rsidRPr="00BB1E46">
        <w:rPr>
          <w:rFonts w:ascii="Arial" w:hAnsi="Arial" w:cs="Arial"/>
          <w:i/>
          <w:color w:val="FF0000"/>
          <w:sz w:val="18"/>
        </w:rPr>
        <w:sym w:font="Wingdings 2" w:char="F045"/>
      </w:r>
      <w:r w:rsidRPr="00BB1E46">
        <w:rPr>
          <w:rFonts w:ascii="Arial" w:hAnsi="Arial" w:cs="Arial"/>
          <w:i/>
          <w:color w:val="FF0000"/>
          <w:sz w:val="18"/>
        </w:rPr>
        <w:t xml:space="preserve"> Consigne Inria : le candidat cochera les cases correspondantes. Dans l’hypothèse d’un groupement d’opérateurs économiques, il convient de vérifier que chaque membre est dans une telle configuration et, à défaut, de cocher la case « non »</w:t>
      </w:r>
    </w:p>
    <w:p w14:paraId="5400D965" w14:textId="77777777" w:rsidR="00F12B97" w:rsidRPr="00F12B97" w:rsidRDefault="00F12B97" w:rsidP="00F12B97">
      <w:pPr>
        <w:pStyle w:val="NormalWeb"/>
        <w:spacing w:before="0" w:after="0"/>
        <w:contextualSpacing/>
        <w:jc w:val="both"/>
        <w:rPr>
          <w:rFonts w:ascii="Arial" w:hAnsi="Arial" w:cs="Arial"/>
          <w:sz w:val="22"/>
          <w:szCs w:val="22"/>
        </w:rPr>
      </w:pPr>
    </w:p>
    <w:p w14:paraId="3FA0E2C4" w14:textId="77777777" w:rsidR="00F12B97" w:rsidRPr="00F12B97" w:rsidRDefault="00F12B97" w:rsidP="00F12B97">
      <w:pPr>
        <w:contextualSpacing/>
        <w:jc w:val="both"/>
        <w:rPr>
          <w:rFonts w:ascii="Arial" w:hAnsi="Arial" w:cs="Arial"/>
        </w:rPr>
      </w:pPr>
      <w:r w:rsidRPr="00F12B97">
        <w:rPr>
          <w:rFonts w:ascii="Arial" w:hAnsi="Arial" w:cs="Arial"/>
        </w:rPr>
        <w:t>Le candidat est-il :</w:t>
      </w:r>
    </w:p>
    <w:p w14:paraId="1A284256" w14:textId="77777777" w:rsidR="00F12B97" w:rsidRPr="00F12B97" w:rsidRDefault="00F12B97" w:rsidP="00F12B97">
      <w:pPr>
        <w:numPr>
          <w:ilvl w:val="0"/>
          <w:numId w:val="7"/>
        </w:numPr>
        <w:tabs>
          <w:tab w:val="left" w:pos="1069"/>
        </w:tabs>
        <w:suppressAutoHyphens w:val="0"/>
        <w:autoSpaceDE w:val="0"/>
        <w:autoSpaceDN w:val="0"/>
        <w:adjustRightInd w:val="0"/>
        <w:contextualSpacing/>
        <w:jc w:val="both"/>
        <w:rPr>
          <w:rFonts w:ascii="Arial" w:hAnsi="Arial" w:cs="Arial"/>
        </w:rPr>
      </w:pPr>
      <w:r w:rsidRPr="00F12B97">
        <w:rPr>
          <w:rFonts w:ascii="Arial" w:hAnsi="Arial" w:cs="Arial"/>
        </w:rPr>
        <w:t xml:space="preserve">une </w:t>
      </w:r>
      <w:r w:rsidRPr="00F12B97">
        <w:rPr>
          <w:rFonts w:ascii="Arial" w:hAnsi="Arial" w:cs="Arial"/>
          <w:b/>
        </w:rPr>
        <w:t>micro, une petite ou une moyenne entreprise</w:t>
      </w:r>
      <w:r w:rsidRPr="00F12B97">
        <w:rPr>
          <w:rFonts w:ascii="Arial" w:hAnsi="Arial" w:cs="Arial"/>
        </w:rPr>
        <w:t xml:space="preserve"> au sens de la recommandation de la Commission européenne 2003/36/CE du 6 mai 2003 </w:t>
      </w:r>
      <w:r w:rsidRPr="00F12B97">
        <w:rPr>
          <w:rFonts w:ascii="Arial" w:hAnsi="Arial" w:cs="Arial"/>
          <w:i/>
        </w:rPr>
        <w:t>(soit une entreprise qui occupe moins de 250 personnes et dont le chiffre d'affaires annuel n'excède pas 50 millions d'euros ou dont le total du bilan annuel n'excède pas 43 millions d'euros pour une moyenne entreprise)</w:t>
      </w:r>
      <w:r w:rsidRPr="00F12B97">
        <w:rPr>
          <w:rFonts w:ascii="Arial" w:hAnsi="Arial" w:cs="Arial"/>
        </w:rPr>
        <w:t> ?</w:t>
      </w:r>
    </w:p>
    <w:permStart w:id="1552318067" w:edGrp="everyone"/>
    <w:p w14:paraId="15859B83" w14:textId="77777777" w:rsidR="00F12B97" w:rsidRPr="00F12B97" w:rsidRDefault="00F12B97" w:rsidP="00F12B97">
      <w:pPr>
        <w:autoSpaceDE w:val="0"/>
        <w:autoSpaceDN w:val="0"/>
        <w:adjustRightInd w:val="0"/>
        <w:ind w:left="708"/>
        <w:contextualSpacing/>
        <w:jc w:val="both"/>
        <w:rPr>
          <w:rFonts w:ascii="Arial" w:hAnsi="Arial" w:cs="Arial"/>
          <w:noProof/>
          <w:shd w:val="clear" w:color="auto" w:fill="FFFFFF"/>
        </w:rPr>
      </w:pPr>
      <w:r w:rsidRPr="00F12B97">
        <w:rPr>
          <w:rFonts w:ascii="Arial" w:hAnsi="Arial" w:cs="Arial"/>
          <w:noProof/>
          <w:shd w:val="clear" w:color="auto" w:fill="FFFFFF"/>
        </w:rPr>
        <w:fldChar w:fldCharType="begin">
          <w:ffData>
            <w:name w:val="CaseACocher331"/>
            <w:enabled/>
            <w:calcOnExit w:val="0"/>
            <w:checkBox>
              <w:sizeAuto/>
              <w:default w:val="0"/>
            </w:checkBox>
          </w:ffData>
        </w:fldChar>
      </w:r>
      <w:r w:rsidRPr="00F12B97">
        <w:rPr>
          <w:rFonts w:ascii="Arial" w:hAnsi="Arial" w:cs="Arial"/>
          <w:noProof/>
          <w:shd w:val="clear" w:color="auto" w:fill="FFFFFF"/>
        </w:rPr>
        <w:instrText xml:space="preserve"> FORMCHECKBOX </w:instrText>
      </w:r>
      <w:r w:rsidR="00000000">
        <w:rPr>
          <w:rFonts w:ascii="Arial" w:hAnsi="Arial" w:cs="Arial"/>
          <w:noProof/>
          <w:shd w:val="clear" w:color="auto" w:fill="FFFFFF"/>
        </w:rPr>
      </w:r>
      <w:r w:rsidR="00000000">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1552318067"/>
      <w:r w:rsidRPr="00F12B97">
        <w:rPr>
          <w:rFonts w:ascii="Arial" w:hAnsi="Arial" w:cs="Arial"/>
          <w:noProof/>
          <w:shd w:val="clear" w:color="auto" w:fill="FFFFFF"/>
        </w:rPr>
        <w:tab/>
        <w:t>OUI</w:t>
      </w:r>
    </w:p>
    <w:permStart w:id="1465145308" w:edGrp="everyone"/>
    <w:p w14:paraId="41ABA1E5" w14:textId="77777777" w:rsidR="00F12B97" w:rsidRPr="00F12B97" w:rsidRDefault="00F12B97" w:rsidP="00F12B97">
      <w:pPr>
        <w:autoSpaceDE w:val="0"/>
        <w:autoSpaceDN w:val="0"/>
        <w:adjustRightInd w:val="0"/>
        <w:ind w:left="708"/>
        <w:contextualSpacing/>
        <w:jc w:val="both"/>
        <w:rPr>
          <w:rFonts w:ascii="Arial" w:hAnsi="Arial" w:cs="Arial"/>
          <w:noProof/>
          <w:shd w:val="clear" w:color="auto" w:fill="FFFFFF"/>
        </w:rPr>
      </w:pPr>
      <w:r w:rsidRPr="00F12B97">
        <w:rPr>
          <w:rFonts w:ascii="Arial" w:hAnsi="Arial" w:cs="Arial"/>
          <w:noProof/>
          <w:shd w:val="clear" w:color="auto" w:fill="FFFFFF"/>
        </w:rPr>
        <w:fldChar w:fldCharType="begin">
          <w:ffData>
            <w:name w:val=""/>
            <w:enabled/>
            <w:calcOnExit w:val="0"/>
            <w:checkBox>
              <w:sizeAuto/>
              <w:default w:val="0"/>
            </w:checkBox>
          </w:ffData>
        </w:fldChar>
      </w:r>
      <w:r w:rsidRPr="00F12B97">
        <w:rPr>
          <w:rFonts w:ascii="Arial" w:hAnsi="Arial" w:cs="Arial"/>
          <w:noProof/>
          <w:shd w:val="clear" w:color="auto" w:fill="FFFFFF"/>
        </w:rPr>
        <w:instrText xml:space="preserve"> FORMCHECKBOX </w:instrText>
      </w:r>
      <w:r w:rsidR="00000000">
        <w:rPr>
          <w:rFonts w:ascii="Arial" w:hAnsi="Arial" w:cs="Arial"/>
          <w:noProof/>
          <w:shd w:val="clear" w:color="auto" w:fill="FFFFFF"/>
        </w:rPr>
      </w:r>
      <w:r w:rsidR="00000000">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1465145308"/>
      <w:r w:rsidRPr="00F12B97">
        <w:rPr>
          <w:rFonts w:ascii="Arial" w:hAnsi="Arial" w:cs="Arial"/>
          <w:noProof/>
          <w:shd w:val="clear" w:color="auto" w:fill="FFFFFF"/>
        </w:rPr>
        <w:tab/>
        <w:t>NON</w:t>
      </w:r>
    </w:p>
    <w:p w14:paraId="706E9598" w14:textId="77777777" w:rsidR="00F12B97" w:rsidRPr="00F12B97" w:rsidRDefault="00F12B97" w:rsidP="00F12B97">
      <w:pPr>
        <w:numPr>
          <w:ilvl w:val="0"/>
          <w:numId w:val="7"/>
        </w:numPr>
        <w:tabs>
          <w:tab w:val="left" w:pos="1069"/>
        </w:tabs>
        <w:suppressAutoHyphens w:val="0"/>
        <w:autoSpaceDE w:val="0"/>
        <w:autoSpaceDN w:val="0"/>
        <w:adjustRightInd w:val="0"/>
        <w:contextualSpacing/>
        <w:jc w:val="both"/>
        <w:rPr>
          <w:rFonts w:ascii="Arial" w:hAnsi="Arial" w:cs="Arial"/>
        </w:rPr>
      </w:pPr>
      <w:r w:rsidRPr="00F12B97">
        <w:rPr>
          <w:rFonts w:ascii="Arial" w:hAnsi="Arial" w:cs="Arial"/>
        </w:rPr>
        <w:t xml:space="preserve">un </w:t>
      </w:r>
      <w:r w:rsidRPr="00F12B97">
        <w:rPr>
          <w:rFonts w:ascii="Arial" w:hAnsi="Arial" w:cs="Arial"/>
          <w:b/>
        </w:rPr>
        <w:t>artisan</w:t>
      </w:r>
      <w:r w:rsidRPr="00F12B97">
        <w:rPr>
          <w:rFonts w:ascii="Arial" w:hAnsi="Arial" w:cs="Arial"/>
        </w:rPr>
        <w:t xml:space="preserve"> au sens du I de l'article 19 de la loi n° 96- 603 du 5 juillet 1996 modifiée relative au développement et à la promotion du commerce et de l’artisanat </w:t>
      </w:r>
      <w:r w:rsidRPr="00F12B97">
        <w:rPr>
          <w:rFonts w:ascii="Arial" w:hAnsi="Arial" w:cs="Arial"/>
          <w:i/>
        </w:rPr>
        <w:t>(soit une personne immatriculée au répertoire des métiers ou au registre des entreprises mentionné au IV de l’article 19 précité)</w:t>
      </w:r>
      <w:r w:rsidRPr="00F12B97">
        <w:rPr>
          <w:rFonts w:ascii="Arial" w:hAnsi="Arial" w:cs="Arial"/>
        </w:rPr>
        <w:t xml:space="preserve"> ?</w:t>
      </w:r>
    </w:p>
    <w:permStart w:id="776764608" w:edGrp="everyone"/>
    <w:p w14:paraId="5D6DEC64" w14:textId="77777777" w:rsidR="00F12B97" w:rsidRPr="00F12B97" w:rsidRDefault="00F12B97" w:rsidP="00F12B97">
      <w:pPr>
        <w:autoSpaceDE w:val="0"/>
        <w:autoSpaceDN w:val="0"/>
        <w:adjustRightInd w:val="0"/>
        <w:ind w:left="708"/>
        <w:contextualSpacing/>
        <w:jc w:val="both"/>
        <w:rPr>
          <w:rFonts w:ascii="Arial" w:hAnsi="Arial" w:cs="Arial"/>
          <w:noProof/>
          <w:shd w:val="clear" w:color="auto" w:fill="FFFFFF"/>
        </w:rPr>
      </w:pPr>
      <w:r w:rsidRPr="00F12B97">
        <w:rPr>
          <w:rFonts w:ascii="Arial" w:hAnsi="Arial" w:cs="Arial"/>
          <w:noProof/>
          <w:shd w:val="clear" w:color="auto" w:fill="FFFFFF"/>
        </w:rPr>
        <w:fldChar w:fldCharType="begin">
          <w:ffData>
            <w:name w:val="CaseACocher331"/>
            <w:enabled/>
            <w:calcOnExit w:val="0"/>
            <w:checkBox>
              <w:sizeAuto/>
              <w:default w:val="0"/>
            </w:checkBox>
          </w:ffData>
        </w:fldChar>
      </w:r>
      <w:r w:rsidRPr="00F12B97">
        <w:rPr>
          <w:rFonts w:ascii="Arial" w:hAnsi="Arial" w:cs="Arial"/>
          <w:noProof/>
          <w:shd w:val="clear" w:color="auto" w:fill="FFFFFF"/>
        </w:rPr>
        <w:instrText xml:space="preserve"> FORMCHECKBOX </w:instrText>
      </w:r>
      <w:r w:rsidR="00000000">
        <w:rPr>
          <w:rFonts w:ascii="Arial" w:hAnsi="Arial" w:cs="Arial"/>
          <w:noProof/>
          <w:shd w:val="clear" w:color="auto" w:fill="FFFFFF"/>
        </w:rPr>
      </w:r>
      <w:r w:rsidR="00000000">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776764608"/>
      <w:r w:rsidRPr="00F12B97">
        <w:rPr>
          <w:rFonts w:ascii="Arial" w:hAnsi="Arial" w:cs="Arial"/>
          <w:noProof/>
          <w:shd w:val="clear" w:color="auto" w:fill="FFFFFF"/>
        </w:rPr>
        <w:tab/>
        <w:t>OUI</w:t>
      </w:r>
    </w:p>
    <w:permStart w:id="1407802252" w:edGrp="everyone"/>
    <w:p w14:paraId="5D12A20D" w14:textId="77777777" w:rsidR="00F12B97" w:rsidRPr="00F12B97" w:rsidRDefault="00F12B97" w:rsidP="00F12B97">
      <w:pPr>
        <w:autoSpaceDE w:val="0"/>
        <w:autoSpaceDN w:val="0"/>
        <w:adjustRightInd w:val="0"/>
        <w:ind w:left="708"/>
        <w:contextualSpacing/>
        <w:jc w:val="both"/>
        <w:rPr>
          <w:rFonts w:ascii="Arial" w:hAnsi="Arial" w:cs="Arial"/>
        </w:rPr>
      </w:pPr>
      <w:r w:rsidRPr="00F12B97">
        <w:rPr>
          <w:rFonts w:ascii="Arial" w:hAnsi="Arial" w:cs="Arial"/>
          <w:noProof/>
          <w:shd w:val="clear" w:color="auto" w:fill="FFFFFF"/>
        </w:rPr>
        <w:fldChar w:fldCharType="begin">
          <w:ffData>
            <w:name w:val=""/>
            <w:enabled/>
            <w:calcOnExit w:val="0"/>
            <w:checkBox>
              <w:sizeAuto/>
              <w:default w:val="0"/>
            </w:checkBox>
          </w:ffData>
        </w:fldChar>
      </w:r>
      <w:r w:rsidRPr="00F12B97">
        <w:rPr>
          <w:rFonts w:ascii="Arial" w:hAnsi="Arial" w:cs="Arial"/>
          <w:noProof/>
          <w:shd w:val="clear" w:color="auto" w:fill="FFFFFF"/>
        </w:rPr>
        <w:instrText xml:space="preserve"> FORMCHECKBOX </w:instrText>
      </w:r>
      <w:r w:rsidR="00000000">
        <w:rPr>
          <w:rFonts w:ascii="Arial" w:hAnsi="Arial" w:cs="Arial"/>
          <w:noProof/>
          <w:shd w:val="clear" w:color="auto" w:fill="FFFFFF"/>
        </w:rPr>
      </w:r>
      <w:r w:rsidR="00000000">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1407802252"/>
      <w:r w:rsidRPr="00F12B97">
        <w:rPr>
          <w:rFonts w:ascii="Arial" w:hAnsi="Arial" w:cs="Arial"/>
          <w:noProof/>
          <w:shd w:val="clear" w:color="auto" w:fill="FFFFFF"/>
        </w:rPr>
        <w:tab/>
        <w:t>NON</w:t>
      </w:r>
    </w:p>
    <w:p w14:paraId="2EDFB1E1" w14:textId="77777777" w:rsidR="00267659" w:rsidRDefault="00267659" w:rsidP="006C4338">
      <w:pPr>
        <w:tabs>
          <w:tab w:val="left" w:pos="851"/>
        </w:tabs>
        <w:rPr>
          <w:rFonts w:ascii="Arial" w:hAnsi="Arial" w:cs="Arial"/>
        </w:rPr>
      </w:pPr>
    </w:p>
    <w:p w14:paraId="56B7C074" w14:textId="77777777" w:rsidR="003505EB" w:rsidRDefault="003505EB" w:rsidP="003505EB">
      <w:pPr>
        <w:tabs>
          <w:tab w:val="left" w:pos="851"/>
        </w:tabs>
        <w:rPr>
          <w:rFonts w:ascii="Arial" w:hAnsi="Arial" w:cs="Arial"/>
          <w:b/>
          <w:sz w:val="22"/>
          <w:szCs w:val="22"/>
        </w:rPr>
      </w:pPr>
      <w:r>
        <w:rPr>
          <w:rFonts w:ascii="Arial" w:hAnsi="Arial" w:cs="Arial"/>
          <w:b/>
          <w:sz w:val="22"/>
          <w:szCs w:val="22"/>
        </w:rPr>
        <w:t>C4 – Éligibilité du candidat :</w:t>
      </w:r>
    </w:p>
    <w:p w14:paraId="625F196D" w14:textId="77777777" w:rsidR="003505EB" w:rsidRPr="003505EB" w:rsidRDefault="003505EB" w:rsidP="003505EB">
      <w:pPr>
        <w:pStyle w:val="NormalWeb"/>
        <w:spacing w:before="0" w:after="0"/>
        <w:contextualSpacing/>
        <w:jc w:val="both"/>
        <w:rPr>
          <w:rFonts w:ascii="Arial" w:hAnsi="Arial" w:cs="Arial"/>
          <w:sz w:val="20"/>
          <w:szCs w:val="22"/>
        </w:rPr>
      </w:pPr>
    </w:p>
    <w:p w14:paraId="755F4B07" w14:textId="77777777" w:rsidR="003505EB" w:rsidRPr="003505EB" w:rsidRDefault="003505EB" w:rsidP="003505EB">
      <w:pPr>
        <w:pStyle w:val="NormalWeb"/>
        <w:spacing w:before="0" w:after="0"/>
        <w:contextualSpacing/>
        <w:jc w:val="both"/>
        <w:rPr>
          <w:rFonts w:ascii="Arial" w:hAnsi="Arial" w:cs="Arial"/>
          <w:sz w:val="20"/>
          <w:szCs w:val="22"/>
        </w:rPr>
      </w:pPr>
      <w:r w:rsidRPr="003505EB">
        <w:rPr>
          <w:rFonts w:ascii="Arial" w:hAnsi="Arial" w:cs="Arial"/>
          <w:sz w:val="20"/>
          <w:szCs w:val="22"/>
        </w:rPr>
        <w:t xml:space="preserve">En signant le présent Acte d’Engagement, le candidat, ou chaque membre du groupement, </w:t>
      </w:r>
      <w:r w:rsidRPr="007D0494">
        <w:rPr>
          <w:rFonts w:ascii="Arial" w:hAnsi="Arial" w:cs="Arial"/>
          <w:b/>
          <w:sz w:val="20"/>
          <w:szCs w:val="22"/>
        </w:rPr>
        <w:t>déclare sur l’honneur</w:t>
      </w:r>
      <w:r w:rsidRPr="003505EB">
        <w:rPr>
          <w:rFonts w:ascii="Arial" w:hAnsi="Arial" w:cs="Arial"/>
          <w:sz w:val="20"/>
          <w:szCs w:val="22"/>
        </w:rPr>
        <w:t xml:space="preserve"> qu’il n’entre dans aucun des cas mentionnés aux articles L. 2141-1 à L. 2141-5 et L. 2141-7 à L. 2141-11 du Code de la Commande Publique notamment qu’il satisfait aux obligations concernant l’emploi des travailleurs handicapés définies aux articles L. 5212-1 à L. 5212-11 du Code du travail.</w:t>
      </w:r>
    </w:p>
    <w:p w14:paraId="63CE42FA" w14:textId="77777777" w:rsidR="003505EB" w:rsidRPr="003505EB" w:rsidRDefault="003505EB" w:rsidP="003505EB">
      <w:pPr>
        <w:pStyle w:val="NormalWeb"/>
        <w:spacing w:before="0" w:after="0"/>
        <w:contextualSpacing/>
        <w:jc w:val="both"/>
        <w:rPr>
          <w:rFonts w:ascii="Arial" w:hAnsi="Arial" w:cs="Arial"/>
          <w:sz w:val="20"/>
          <w:szCs w:val="22"/>
        </w:rPr>
      </w:pPr>
      <w:r w:rsidRPr="003505EB">
        <w:rPr>
          <w:rFonts w:ascii="Arial" w:hAnsi="Arial" w:cs="Arial"/>
          <w:sz w:val="20"/>
          <w:szCs w:val="22"/>
        </w:rPr>
        <w:t>Dans l’hypothèse où le candidat ou l’un des membres du groupement est admis à la procédure de redressement judiciaire, son attention est attirée sur le fait qu’il lui sera demandé de prouver qu’il a été habilité à poursuivre ses activités pendant la durée prévisible d’exécution du marché.</w:t>
      </w:r>
    </w:p>
    <w:p w14:paraId="7AEC5F56" w14:textId="77777777" w:rsidR="003505EB" w:rsidRDefault="003505EB" w:rsidP="006C4338">
      <w:pPr>
        <w:tabs>
          <w:tab w:val="left" w:pos="851"/>
        </w:tabs>
        <w:rPr>
          <w:rFonts w:ascii="Arial" w:hAnsi="Arial" w:cs="Arial"/>
          <w:sz w:val="18"/>
        </w:rPr>
      </w:pPr>
    </w:p>
    <w:p w14:paraId="5912635F" w14:textId="77777777" w:rsidR="007D0494" w:rsidRDefault="007D0494" w:rsidP="006C4338">
      <w:pPr>
        <w:tabs>
          <w:tab w:val="left" w:pos="851"/>
        </w:tabs>
        <w:rPr>
          <w:rFonts w:ascii="Arial" w:hAnsi="Arial" w:cs="Arial"/>
          <w:b/>
          <w:sz w:val="22"/>
          <w:szCs w:val="22"/>
        </w:rPr>
      </w:pPr>
      <w:r>
        <w:rPr>
          <w:rFonts w:ascii="Arial" w:hAnsi="Arial" w:cs="Arial"/>
          <w:b/>
          <w:sz w:val="22"/>
          <w:szCs w:val="22"/>
        </w:rPr>
        <w:t>C5 – Protection des données personnelles :</w:t>
      </w:r>
    </w:p>
    <w:p w14:paraId="317B1A8A" w14:textId="77777777" w:rsidR="007D0494" w:rsidRDefault="007D0494" w:rsidP="006C4338">
      <w:pPr>
        <w:tabs>
          <w:tab w:val="left" w:pos="851"/>
        </w:tabs>
        <w:rPr>
          <w:rFonts w:ascii="Arial" w:hAnsi="Arial" w:cs="Arial"/>
          <w:sz w:val="18"/>
        </w:rPr>
      </w:pPr>
    </w:p>
    <w:p w14:paraId="5AB5F09B" w14:textId="77777777" w:rsidR="007D0494" w:rsidRPr="007D0494" w:rsidRDefault="007D0494" w:rsidP="007D0494">
      <w:pPr>
        <w:pStyle w:val="NormalWeb"/>
        <w:spacing w:before="0" w:after="0"/>
        <w:contextualSpacing/>
        <w:jc w:val="both"/>
        <w:rPr>
          <w:rFonts w:ascii="Arial" w:hAnsi="Arial" w:cs="Arial"/>
          <w:sz w:val="20"/>
          <w:szCs w:val="22"/>
        </w:rPr>
      </w:pPr>
      <w:r w:rsidRPr="007D0494">
        <w:rPr>
          <w:rFonts w:ascii="Arial" w:hAnsi="Arial" w:cs="Arial"/>
          <w:sz w:val="20"/>
          <w:szCs w:val="22"/>
        </w:rPr>
        <w:t>En signant le présent Acte d’Engagement, le candidat, ou chaque membre du groupement, déclare sur l’honneur parfaitement connaître et appliquer les obligations fixées par les lois et règlements applicables en matière de protection des données personnelles, notamment le règlement européen 2016/679 du 27 avril 2016 relatif à la protection des personnes physiques à l'égard du traitement des données à caractère personnel et à la libre circulation de ces données (Règlement Général sur la Protection des Données - RGPD).</w:t>
      </w:r>
    </w:p>
    <w:p w14:paraId="10DC474C" w14:textId="77777777" w:rsidR="00050551" w:rsidRDefault="00050551" w:rsidP="006C4338">
      <w:pPr>
        <w:tabs>
          <w:tab w:val="left" w:pos="851"/>
        </w:tabs>
        <w:rPr>
          <w:rFonts w:ascii="Arial" w:hAnsi="Arial" w:cs="Arial"/>
        </w:rPr>
      </w:pPr>
    </w:p>
    <w:p w14:paraId="6DA7F20B" w14:textId="77777777" w:rsidR="007D0494" w:rsidRDefault="007D0494"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D8F68EF" w14:textId="77777777">
        <w:tc>
          <w:tcPr>
            <w:tcW w:w="10277" w:type="dxa"/>
            <w:shd w:val="clear" w:color="auto" w:fill="66CCFF"/>
          </w:tcPr>
          <w:p w14:paraId="5EFD7C1E"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41B97117" w14:textId="77777777" w:rsidR="009B1CD0" w:rsidRDefault="009B1CD0" w:rsidP="006C4338">
      <w:pPr>
        <w:tabs>
          <w:tab w:val="left" w:pos="851"/>
        </w:tabs>
      </w:pPr>
    </w:p>
    <w:p w14:paraId="02345826" w14:textId="77777777" w:rsidR="009B1CD0" w:rsidRDefault="009B1CD0" w:rsidP="006C4338">
      <w:pPr>
        <w:tabs>
          <w:tab w:val="left" w:pos="851"/>
        </w:tabs>
      </w:pPr>
    </w:p>
    <w:p w14:paraId="2D2666A6"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353CB4AA"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4EBBDBD" w14:textId="77777777" w:rsidR="009B1CD0" w:rsidRDefault="009B1CD0" w:rsidP="009B45B9">
      <w:pPr>
        <w:pStyle w:val="Titre1"/>
        <w:tabs>
          <w:tab w:val="left" w:pos="851"/>
        </w:tabs>
        <w:ind w:left="0"/>
        <w:jc w:val="both"/>
        <w:rPr>
          <w:rFonts w:ascii="Arial" w:hAnsi="Arial" w:cs="Arial"/>
        </w:rPr>
      </w:pPr>
    </w:p>
    <w:p w14:paraId="7751405D" w14:textId="77777777" w:rsidR="006A28F3" w:rsidRDefault="006A28F3" w:rsidP="006A28F3">
      <w:pPr>
        <w:jc w:val="both"/>
        <w:rPr>
          <w:rFonts w:ascii="Calibri" w:hAnsi="Calibri" w:cs="Calibri"/>
          <w:color w:val="000000"/>
          <w:lang w:eastAsia="en-US"/>
        </w:rPr>
      </w:pPr>
      <w:r>
        <w:rPr>
          <w:rFonts w:ascii="Times New Roman" w:hAnsi="Times New Roman" w:cs="Times New Roman"/>
          <w:color w:val="000000"/>
        </w:rPr>
        <w:t>Institut national de recherche en sciences et technologies du numérique (</w:t>
      </w:r>
      <w:r>
        <w:rPr>
          <w:rFonts w:ascii="Times New Roman" w:hAnsi="Times New Roman" w:cs="Times New Roman"/>
          <w:b/>
          <w:bCs/>
          <w:color w:val="000000"/>
        </w:rPr>
        <w:t>Inria</w:t>
      </w:r>
      <w:r>
        <w:rPr>
          <w:rFonts w:ascii="Times New Roman" w:hAnsi="Times New Roman" w:cs="Times New Roman"/>
          <w:color w:val="000000"/>
        </w:rPr>
        <w:t xml:space="preserve">), </w:t>
      </w:r>
    </w:p>
    <w:p w14:paraId="031F35E9" w14:textId="77777777" w:rsidR="006A28F3" w:rsidRDefault="006A28F3" w:rsidP="006A28F3">
      <w:pPr>
        <w:jc w:val="both"/>
        <w:rPr>
          <w:color w:val="000000"/>
        </w:rPr>
      </w:pPr>
    </w:p>
    <w:p w14:paraId="5F63E483" w14:textId="77777777" w:rsidR="006A28F3" w:rsidRDefault="006A28F3" w:rsidP="006A28F3">
      <w:pPr>
        <w:jc w:val="both"/>
        <w:rPr>
          <w:color w:val="000000"/>
        </w:rPr>
      </w:pPr>
      <w:r>
        <w:rPr>
          <w:rFonts w:ascii="Times New Roman" w:hAnsi="Times New Roman" w:cs="Times New Roman"/>
          <w:color w:val="000000"/>
        </w:rPr>
        <w:t xml:space="preserve">Domaine de </w:t>
      </w:r>
      <w:proofErr w:type="spellStart"/>
      <w:r>
        <w:rPr>
          <w:rFonts w:ascii="Times New Roman" w:hAnsi="Times New Roman" w:cs="Times New Roman"/>
          <w:color w:val="000000"/>
        </w:rPr>
        <w:t>Voluceau</w:t>
      </w:r>
      <w:proofErr w:type="spellEnd"/>
      <w:r>
        <w:rPr>
          <w:rFonts w:ascii="Times New Roman" w:hAnsi="Times New Roman" w:cs="Times New Roman"/>
          <w:color w:val="000000"/>
        </w:rPr>
        <w:t xml:space="preserve"> – Rocquencourt BP 105</w:t>
      </w:r>
    </w:p>
    <w:p w14:paraId="164270A1" w14:textId="77777777" w:rsidR="006A28F3" w:rsidRDefault="006A28F3" w:rsidP="006A28F3">
      <w:pPr>
        <w:jc w:val="both"/>
        <w:rPr>
          <w:color w:val="000000"/>
        </w:rPr>
      </w:pPr>
      <w:r>
        <w:rPr>
          <w:rFonts w:ascii="Times New Roman" w:hAnsi="Times New Roman" w:cs="Times New Roman"/>
          <w:color w:val="000000"/>
        </w:rPr>
        <w:t xml:space="preserve">78150 Le Chesnay Cedex. </w:t>
      </w:r>
    </w:p>
    <w:p w14:paraId="0DE77E59" w14:textId="77777777" w:rsidR="006A28F3" w:rsidRDefault="006A28F3" w:rsidP="006A28F3">
      <w:pPr>
        <w:jc w:val="both"/>
        <w:rPr>
          <w:color w:val="000000"/>
        </w:rPr>
      </w:pPr>
    </w:p>
    <w:p w14:paraId="04E6D61B" w14:textId="77777777" w:rsidR="006A28F3" w:rsidRDefault="006A28F3" w:rsidP="006A28F3">
      <w:pPr>
        <w:jc w:val="both"/>
        <w:rPr>
          <w:color w:val="000000"/>
        </w:rPr>
      </w:pPr>
      <w:r>
        <w:rPr>
          <w:rFonts w:ascii="Times New Roman" w:hAnsi="Times New Roman" w:cs="Times New Roman"/>
          <w:color w:val="000000"/>
        </w:rPr>
        <w:t>Établissement public à caractère scientifique et technologique (EPST) régi par les articles R326-1 à R326-18 du Code de la recherche.</w:t>
      </w:r>
    </w:p>
    <w:p w14:paraId="26B07F02" w14:textId="77777777" w:rsidR="006A28F3" w:rsidRDefault="006A28F3" w:rsidP="006A28F3">
      <w:pPr>
        <w:jc w:val="both"/>
        <w:rPr>
          <w:color w:val="000000"/>
        </w:rPr>
      </w:pPr>
    </w:p>
    <w:p w14:paraId="5C054837" w14:textId="77777777" w:rsidR="006A28F3" w:rsidRDefault="006A28F3" w:rsidP="006A28F3">
      <w:pPr>
        <w:jc w:val="both"/>
        <w:rPr>
          <w:color w:val="000000"/>
        </w:rPr>
      </w:pPr>
      <w:r>
        <w:rPr>
          <w:rFonts w:ascii="Times New Roman" w:hAnsi="Times New Roman" w:cs="Times New Roman"/>
          <w:color w:val="000000"/>
        </w:rPr>
        <w:t xml:space="preserve">Représenté par son Président Directeur Général, </w:t>
      </w:r>
      <w:r>
        <w:rPr>
          <w:rFonts w:ascii="Times New Roman" w:hAnsi="Times New Roman" w:cs="Times New Roman"/>
          <w:b/>
          <w:bCs/>
          <w:color w:val="000000"/>
        </w:rPr>
        <w:t>Monsieur Bruno SPORTISSE</w:t>
      </w:r>
      <w:r>
        <w:rPr>
          <w:rFonts w:ascii="Times New Roman" w:hAnsi="Times New Roman" w:cs="Times New Roman"/>
          <w:color w:val="000000"/>
        </w:rPr>
        <w:t xml:space="preserve">, </w:t>
      </w:r>
    </w:p>
    <w:p w14:paraId="51B053AD" w14:textId="77777777" w:rsidR="006A28F3" w:rsidRDefault="006A28F3" w:rsidP="006A28F3">
      <w:pPr>
        <w:jc w:val="both"/>
        <w:rPr>
          <w:color w:val="000000"/>
        </w:rPr>
      </w:pPr>
    </w:p>
    <w:p w14:paraId="7486EAB0" w14:textId="77777777" w:rsidR="006A28F3" w:rsidRDefault="006A28F3" w:rsidP="006A28F3">
      <w:pPr>
        <w:jc w:val="both"/>
        <w:rPr>
          <w:color w:val="000000"/>
        </w:rPr>
      </w:pPr>
      <w:r>
        <w:rPr>
          <w:rFonts w:ascii="Times New Roman" w:hAnsi="Times New Roman" w:cs="Times New Roman"/>
          <w:color w:val="000000"/>
        </w:rPr>
        <w:t xml:space="preserve">Et pour le présent accord, représenté par </w:t>
      </w:r>
      <w:r>
        <w:rPr>
          <w:rFonts w:ascii="Times New Roman" w:hAnsi="Times New Roman" w:cs="Times New Roman"/>
          <w:b/>
          <w:bCs/>
          <w:color w:val="000000"/>
        </w:rPr>
        <w:t>Madame Isabelle CHRISMENT</w:t>
      </w:r>
      <w:r>
        <w:rPr>
          <w:rFonts w:ascii="Times New Roman" w:hAnsi="Times New Roman" w:cs="Times New Roman"/>
          <w:color w:val="000000"/>
        </w:rPr>
        <w:t xml:space="preserve">, en sa qualité de Directrice du </w:t>
      </w:r>
      <w:r>
        <w:rPr>
          <w:rFonts w:ascii="Times New Roman" w:hAnsi="Times New Roman" w:cs="Times New Roman"/>
          <w:b/>
          <w:bCs/>
          <w:color w:val="000000"/>
        </w:rPr>
        <w:t>Centre Inria de l’Université de Lorraine, sis 615 rue du Jardin Botanique 54600 Villers-lès-Nancy Cedex</w:t>
      </w:r>
    </w:p>
    <w:p w14:paraId="1B14160B" w14:textId="77777777" w:rsidR="009B1CD0" w:rsidRDefault="009B1CD0" w:rsidP="005846FB">
      <w:pPr>
        <w:pStyle w:val="En-tte"/>
        <w:tabs>
          <w:tab w:val="clear" w:pos="4536"/>
          <w:tab w:val="clear" w:pos="9072"/>
          <w:tab w:val="left" w:pos="851"/>
        </w:tabs>
        <w:jc w:val="both"/>
        <w:rPr>
          <w:rFonts w:ascii="Arial" w:hAnsi="Arial" w:cs="Arial"/>
        </w:rPr>
      </w:pPr>
    </w:p>
    <w:p w14:paraId="6C9E6ACD"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14742D44" w14:textId="77777777" w:rsidR="009B1CD0" w:rsidRDefault="009B1CD0" w:rsidP="00CD46CC">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7F947AB" w14:textId="77777777" w:rsidR="009B1CD0" w:rsidRDefault="009B1CD0" w:rsidP="009B45B9">
      <w:pPr>
        <w:tabs>
          <w:tab w:val="left" w:pos="851"/>
        </w:tabs>
        <w:jc w:val="both"/>
        <w:rPr>
          <w:rFonts w:ascii="Arial" w:hAnsi="Arial" w:cs="Arial"/>
        </w:rPr>
      </w:pPr>
    </w:p>
    <w:p w14:paraId="413F4D47" w14:textId="77777777" w:rsidR="00526D44" w:rsidRDefault="00526D44" w:rsidP="009B45B9">
      <w:pPr>
        <w:tabs>
          <w:tab w:val="left" w:pos="851"/>
        </w:tabs>
        <w:jc w:val="both"/>
        <w:rPr>
          <w:rFonts w:ascii="Arial" w:hAnsi="Arial" w:cs="Arial"/>
        </w:rPr>
      </w:pPr>
      <w:r>
        <w:rPr>
          <w:rFonts w:ascii="Arial" w:hAnsi="Arial" w:cs="Arial"/>
        </w:rPr>
        <w:t xml:space="preserve">Monsieur le Président Directeur Général d’Inria </w:t>
      </w:r>
    </w:p>
    <w:p w14:paraId="348474AF" w14:textId="77777777" w:rsidR="009B1CD0" w:rsidRDefault="009B1CD0" w:rsidP="009B45B9">
      <w:pPr>
        <w:tabs>
          <w:tab w:val="left" w:pos="851"/>
        </w:tabs>
        <w:jc w:val="both"/>
        <w:rPr>
          <w:rFonts w:ascii="Arial" w:hAnsi="Arial" w:cs="Arial"/>
        </w:rPr>
      </w:pPr>
    </w:p>
    <w:p w14:paraId="587D39E2"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7228AE9"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337F77E" w14:textId="77777777" w:rsidR="009B1CD0" w:rsidRDefault="009B1CD0" w:rsidP="009B45B9">
      <w:pPr>
        <w:tabs>
          <w:tab w:val="left" w:pos="851"/>
        </w:tabs>
        <w:jc w:val="both"/>
        <w:rPr>
          <w:rFonts w:ascii="Arial" w:hAnsi="Arial" w:cs="Arial"/>
        </w:rPr>
      </w:pPr>
    </w:p>
    <w:p w14:paraId="751E775C" w14:textId="77777777" w:rsidR="001C40C0" w:rsidRDefault="001C40C0" w:rsidP="009B45B9">
      <w:pPr>
        <w:tabs>
          <w:tab w:val="left" w:pos="851"/>
        </w:tabs>
        <w:jc w:val="both"/>
        <w:rPr>
          <w:rFonts w:ascii="Arial" w:hAnsi="Arial" w:cs="Arial"/>
        </w:rPr>
      </w:pPr>
    </w:p>
    <w:p w14:paraId="2CD5F56A" w14:textId="77777777" w:rsidR="001C40C0" w:rsidRDefault="00526D44" w:rsidP="009B45B9">
      <w:pPr>
        <w:tabs>
          <w:tab w:val="left" w:pos="851"/>
        </w:tabs>
        <w:jc w:val="both"/>
        <w:rPr>
          <w:rFonts w:ascii="Arial" w:hAnsi="Arial" w:cs="Arial"/>
        </w:rPr>
      </w:pPr>
      <w:r>
        <w:rPr>
          <w:rFonts w:ascii="Arial" w:hAnsi="Arial" w:cs="Arial"/>
        </w:rPr>
        <w:t>Monsieur l</w:t>
      </w:r>
      <w:r w:rsidR="00226AC8">
        <w:rPr>
          <w:rFonts w:ascii="Arial" w:hAnsi="Arial" w:cs="Arial"/>
        </w:rPr>
        <w:t>e Président Directeur Général d’Inria</w:t>
      </w:r>
    </w:p>
    <w:p w14:paraId="2734BA0D" w14:textId="77777777" w:rsidR="009B1CD0" w:rsidRDefault="009B1CD0" w:rsidP="009B45B9">
      <w:pPr>
        <w:tabs>
          <w:tab w:val="left" w:pos="851"/>
        </w:tabs>
        <w:jc w:val="both"/>
        <w:rPr>
          <w:rFonts w:ascii="Arial" w:hAnsi="Arial" w:cs="Arial"/>
        </w:rPr>
      </w:pPr>
    </w:p>
    <w:p w14:paraId="2CD256B2" w14:textId="77777777" w:rsidR="009B1CD0" w:rsidRDefault="009B1CD0" w:rsidP="009B45B9">
      <w:pPr>
        <w:pStyle w:val="fcase2metab"/>
        <w:ind w:left="0" w:firstLine="0"/>
        <w:rPr>
          <w:rFonts w:ascii="Arial" w:hAnsi="Arial" w:cs="Arial"/>
        </w:rPr>
      </w:pPr>
    </w:p>
    <w:p w14:paraId="1C54B991"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795FAD6A"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668CAF1F" w14:textId="77777777" w:rsidR="009B1CD0" w:rsidRDefault="009B1CD0" w:rsidP="009B45B9">
      <w:pPr>
        <w:pStyle w:val="fcase2metab"/>
        <w:rPr>
          <w:rFonts w:ascii="Arial" w:hAnsi="Arial" w:cs="Arial"/>
        </w:rPr>
      </w:pPr>
    </w:p>
    <w:p w14:paraId="3E271C97" w14:textId="77777777" w:rsidR="001C40C0" w:rsidRDefault="00226AC8" w:rsidP="009B45B9">
      <w:pPr>
        <w:pStyle w:val="fcase2metab"/>
        <w:rPr>
          <w:rFonts w:ascii="Arial" w:hAnsi="Arial" w:cs="Arial"/>
        </w:rPr>
      </w:pPr>
      <w:r>
        <w:rPr>
          <w:rFonts w:ascii="Arial" w:hAnsi="Arial" w:cs="Arial"/>
        </w:rPr>
        <w:t>Madame l’Ag</w:t>
      </w:r>
      <w:r w:rsidR="006946F6">
        <w:rPr>
          <w:rFonts w:ascii="Arial" w:hAnsi="Arial" w:cs="Arial"/>
        </w:rPr>
        <w:t>en</w:t>
      </w:r>
      <w:r>
        <w:rPr>
          <w:rFonts w:ascii="Arial" w:hAnsi="Arial" w:cs="Arial"/>
        </w:rPr>
        <w:t>t Comptable d’Inria</w:t>
      </w:r>
    </w:p>
    <w:p w14:paraId="7D80AF02" w14:textId="77777777" w:rsidR="009B1CD0" w:rsidRDefault="009B1CD0" w:rsidP="009B45B9">
      <w:pPr>
        <w:pStyle w:val="fcase2metab"/>
        <w:ind w:left="0" w:firstLine="0"/>
        <w:rPr>
          <w:rFonts w:ascii="Arial" w:hAnsi="Arial" w:cs="Arial"/>
        </w:rPr>
      </w:pPr>
    </w:p>
    <w:p w14:paraId="4CC6DDFB" w14:textId="77777777" w:rsidR="009B1CD0" w:rsidRDefault="009B1CD0" w:rsidP="009B45B9">
      <w:pPr>
        <w:pStyle w:val="fcase2metab"/>
        <w:ind w:left="0" w:firstLine="0"/>
        <w:rPr>
          <w:rFonts w:ascii="Arial" w:hAnsi="Arial" w:cs="Arial"/>
        </w:rPr>
      </w:pPr>
    </w:p>
    <w:p w14:paraId="043EC293"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76BB3374" w14:textId="77777777" w:rsidR="0079785C" w:rsidRDefault="0079785C" w:rsidP="009B45B9">
      <w:pPr>
        <w:pStyle w:val="fcase2metab"/>
        <w:rPr>
          <w:rFonts w:ascii="Arial" w:hAnsi="Arial" w:cs="Arial"/>
        </w:rPr>
      </w:pPr>
    </w:p>
    <w:p w14:paraId="06B1CFDF" w14:textId="77777777" w:rsidR="009B1CD0" w:rsidRDefault="009B1CD0" w:rsidP="009B45B9">
      <w:pPr>
        <w:tabs>
          <w:tab w:val="left" w:pos="851"/>
        </w:tabs>
        <w:rPr>
          <w:rFonts w:ascii="Arial" w:hAnsi="Arial" w:cs="Arial"/>
        </w:rPr>
      </w:pPr>
    </w:p>
    <w:p w14:paraId="6E8052AF" w14:textId="77777777" w:rsidR="00A44308" w:rsidRPr="00A44308" w:rsidRDefault="00A44308" w:rsidP="009B45B9">
      <w:pPr>
        <w:tabs>
          <w:tab w:val="left" w:pos="851"/>
          <w:tab w:val="left" w:pos="3402"/>
          <w:tab w:val="left" w:pos="6237"/>
          <w:tab w:val="left" w:pos="9072"/>
        </w:tabs>
        <w:jc w:val="both"/>
        <w:rPr>
          <w:rFonts w:ascii="Arial" w:hAnsi="Arial" w:cs="Arial"/>
          <w:b/>
          <w:caps/>
        </w:rPr>
      </w:pPr>
      <w:r w:rsidRPr="00A44308">
        <w:rPr>
          <w:rFonts w:ascii="Arial" w:hAnsi="Arial" w:cs="Arial"/>
        </w:rPr>
        <w:t xml:space="preserve">La présente offre est acceptée </w:t>
      </w:r>
      <w:r w:rsidRPr="00A44308">
        <w:rPr>
          <w:rFonts w:ascii="Arial" w:hAnsi="Arial" w:cs="Arial"/>
          <w:u w:val="single"/>
        </w:rPr>
        <w:t>par application des prix unitaires</w:t>
      </w:r>
      <w:r w:rsidRPr="00A44308">
        <w:rPr>
          <w:rFonts w:ascii="Arial" w:hAnsi="Arial" w:cs="Arial"/>
        </w:rPr>
        <w:t xml:space="preserve"> tels que renseignés dans le BPU</w:t>
      </w:r>
      <w:r>
        <w:rPr>
          <w:rFonts w:ascii="Arial" w:hAnsi="Arial" w:cs="Arial"/>
        </w:rPr>
        <w:t>.</w:t>
      </w:r>
    </w:p>
    <w:p w14:paraId="4BF0F803" w14:textId="77777777" w:rsidR="00A44308" w:rsidRPr="00A44308" w:rsidRDefault="00A44308" w:rsidP="009B45B9">
      <w:pPr>
        <w:tabs>
          <w:tab w:val="left" w:pos="851"/>
          <w:tab w:val="left" w:pos="3402"/>
          <w:tab w:val="left" w:pos="6237"/>
          <w:tab w:val="left" w:pos="9072"/>
        </w:tabs>
        <w:jc w:val="both"/>
        <w:rPr>
          <w:rFonts w:ascii="Arial" w:hAnsi="Arial" w:cs="Arial"/>
          <w:b/>
          <w:caps/>
        </w:rPr>
      </w:pPr>
    </w:p>
    <w:p w14:paraId="76676F6A"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92A3E06"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49A6A95" w14:textId="77777777" w:rsidR="001C40C0" w:rsidRDefault="001C40C0" w:rsidP="009B45B9">
      <w:pPr>
        <w:tabs>
          <w:tab w:val="left" w:pos="851"/>
        </w:tabs>
        <w:rPr>
          <w:rFonts w:ascii="Arial" w:hAnsi="Arial" w:cs="Arial"/>
        </w:rPr>
      </w:pPr>
    </w:p>
    <w:p w14:paraId="12F7C075" w14:textId="77777777" w:rsidR="009B1CD0" w:rsidRDefault="009B1CD0" w:rsidP="009B45B9">
      <w:pPr>
        <w:tabs>
          <w:tab w:val="left" w:pos="851"/>
        </w:tabs>
        <w:rPr>
          <w:rFonts w:ascii="Arial" w:hAnsi="Arial" w:cs="Arial"/>
        </w:rPr>
      </w:pPr>
    </w:p>
    <w:p w14:paraId="459EF250" w14:textId="77777777" w:rsidR="009B1CD0" w:rsidRDefault="009B1CD0" w:rsidP="009B45B9">
      <w:pPr>
        <w:tabs>
          <w:tab w:val="left" w:pos="851"/>
        </w:tabs>
        <w:rPr>
          <w:rFonts w:ascii="Arial" w:hAnsi="Arial" w:cs="Arial"/>
        </w:rPr>
      </w:pPr>
    </w:p>
    <w:p w14:paraId="7DC2CE89" w14:textId="77777777" w:rsidR="009B1CD0" w:rsidRDefault="009B1CD0" w:rsidP="009B45B9">
      <w:pPr>
        <w:tabs>
          <w:tab w:val="left" w:pos="851"/>
          <w:tab w:val="left" w:pos="5245"/>
          <w:tab w:val="left" w:pos="7371"/>
          <w:tab w:val="left" w:pos="7655"/>
        </w:tabs>
        <w:jc w:val="both"/>
      </w:pPr>
      <w:r>
        <w:rPr>
          <w:rFonts w:ascii="Arial" w:hAnsi="Arial" w:cs="Arial"/>
        </w:rPr>
        <w:tab/>
      </w:r>
      <w:r w:rsidR="00E45A7B">
        <w:rPr>
          <w:rFonts w:ascii="Arial" w:hAnsi="Arial" w:cs="Arial"/>
        </w:rPr>
        <w:t>À</w:t>
      </w:r>
      <w:r>
        <w:rPr>
          <w:rFonts w:ascii="Arial" w:hAnsi="Arial" w:cs="Arial"/>
        </w:rPr>
        <w:t> : …………………… , le …………………</w:t>
      </w:r>
    </w:p>
    <w:p w14:paraId="357A580E" w14:textId="77777777" w:rsidR="009B1CD0" w:rsidRDefault="009B1CD0" w:rsidP="009B45B9">
      <w:pPr>
        <w:tabs>
          <w:tab w:val="left" w:pos="851"/>
        </w:tabs>
      </w:pPr>
    </w:p>
    <w:p w14:paraId="3190D559" w14:textId="77777777" w:rsidR="009B1CD0" w:rsidRDefault="009B1CD0" w:rsidP="009B45B9">
      <w:pPr>
        <w:tabs>
          <w:tab w:val="left" w:pos="851"/>
        </w:tabs>
      </w:pPr>
    </w:p>
    <w:p w14:paraId="1C557D05" w14:textId="77777777" w:rsidR="009B1CD0" w:rsidRDefault="009B1CD0" w:rsidP="009B45B9">
      <w:pPr>
        <w:tabs>
          <w:tab w:val="left" w:pos="851"/>
        </w:tabs>
      </w:pPr>
    </w:p>
    <w:p w14:paraId="16A9D973" w14:textId="77777777" w:rsidR="009B1CD0" w:rsidRDefault="009B1CD0" w:rsidP="009B45B9">
      <w:pPr>
        <w:tabs>
          <w:tab w:val="left" w:pos="851"/>
        </w:tabs>
      </w:pPr>
    </w:p>
    <w:p w14:paraId="0D07BFD6"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7D572AE9"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1416395D" w14:textId="77777777" w:rsidR="009B1CD0" w:rsidRDefault="009B1CD0" w:rsidP="009B45B9">
      <w:pPr>
        <w:tabs>
          <w:tab w:val="left" w:pos="851"/>
        </w:tabs>
        <w:jc w:val="both"/>
      </w:pPr>
    </w:p>
    <w:p w14:paraId="33A35D0F" w14:textId="77777777" w:rsidR="009B1CD0" w:rsidRDefault="009B1CD0" w:rsidP="009B45B9">
      <w:pPr>
        <w:tabs>
          <w:tab w:val="left" w:pos="851"/>
        </w:tabs>
        <w:jc w:val="both"/>
      </w:pPr>
    </w:p>
    <w:p w14:paraId="1D35CBBD" w14:textId="77777777" w:rsidR="009B1CD0" w:rsidRDefault="009B1CD0" w:rsidP="009B45B9">
      <w:pPr>
        <w:tabs>
          <w:tab w:val="left" w:pos="851"/>
        </w:tabs>
        <w:jc w:val="both"/>
      </w:pPr>
    </w:p>
    <w:p w14:paraId="33D5C97C" w14:textId="77777777" w:rsidR="002C2CA3" w:rsidRDefault="002C2CA3" w:rsidP="009B45B9">
      <w:pPr>
        <w:tabs>
          <w:tab w:val="left" w:pos="851"/>
        </w:tabs>
        <w:jc w:val="both"/>
      </w:pPr>
    </w:p>
    <w:p w14:paraId="2B9F59E3" w14:textId="77777777" w:rsidR="002C2CA3" w:rsidRDefault="002C2CA3" w:rsidP="009B45B9">
      <w:pPr>
        <w:tabs>
          <w:tab w:val="left" w:pos="851"/>
        </w:tabs>
        <w:jc w:val="both"/>
      </w:pPr>
    </w:p>
    <w:p w14:paraId="1B482A04" w14:textId="77777777" w:rsidR="001C40C0" w:rsidRDefault="001C40C0" w:rsidP="009B45B9">
      <w:pPr>
        <w:tabs>
          <w:tab w:val="left" w:pos="851"/>
        </w:tabs>
        <w:rPr>
          <w:rFonts w:ascii="Arial" w:hAnsi="Arial" w:cs="Arial"/>
        </w:rPr>
      </w:pPr>
    </w:p>
    <w:p w14:paraId="3A80990B"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B56B6" w14:textId="77777777" w:rsidR="009313F8" w:rsidRDefault="009313F8">
      <w:r>
        <w:separator/>
      </w:r>
    </w:p>
  </w:endnote>
  <w:endnote w:type="continuationSeparator" w:id="0">
    <w:p w14:paraId="39B7ACD6" w14:textId="77777777" w:rsidR="009313F8" w:rsidRDefault="0093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749D289" w14:textId="77777777" w:rsidTr="0083205E">
      <w:trPr>
        <w:tblHeader/>
      </w:trPr>
      <w:tc>
        <w:tcPr>
          <w:tcW w:w="2906" w:type="dxa"/>
          <w:shd w:val="clear" w:color="auto" w:fill="66CCFF"/>
        </w:tcPr>
        <w:p w14:paraId="17CCA8D1" w14:textId="77777777" w:rsidR="005824AE" w:rsidRDefault="005824AE" w:rsidP="009B45B9">
          <w:pPr>
            <w:ind w:right="-638"/>
            <w:rPr>
              <w:rFonts w:ascii="Arial" w:hAnsi="Arial" w:cs="Arial"/>
              <w:b/>
              <w:i/>
            </w:rPr>
          </w:pPr>
          <w:r>
            <w:rPr>
              <w:rFonts w:ascii="Arial" w:hAnsi="Arial" w:cs="Arial"/>
              <w:b/>
            </w:rPr>
            <w:t>Acte d’engagement</w:t>
          </w:r>
        </w:p>
      </w:tc>
      <w:tc>
        <w:tcPr>
          <w:tcW w:w="5528" w:type="dxa"/>
          <w:shd w:val="clear" w:color="auto" w:fill="66CCFF"/>
        </w:tcPr>
        <w:p w14:paraId="21751F17" w14:textId="08FE53A0" w:rsidR="005824AE" w:rsidRDefault="00733E22" w:rsidP="00FE48C9">
          <w:pPr>
            <w:jc w:val="center"/>
            <w:rPr>
              <w:rFonts w:ascii="Arial" w:hAnsi="Arial" w:cs="Arial"/>
              <w:b/>
            </w:rPr>
          </w:pPr>
          <w:r>
            <w:rPr>
              <w:rFonts w:ascii="Arial" w:hAnsi="Arial" w:cs="Arial"/>
              <w:b/>
              <w:i/>
              <w:iCs/>
            </w:rPr>
            <w:t>2025-2163</w:t>
          </w:r>
        </w:p>
      </w:tc>
      <w:tc>
        <w:tcPr>
          <w:tcW w:w="896" w:type="dxa"/>
          <w:shd w:val="clear" w:color="auto" w:fill="66CCFF"/>
        </w:tcPr>
        <w:p w14:paraId="25366713"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31CF817"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136CF">
            <w:rPr>
              <w:rStyle w:val="Numrodepage"/>
              <w:rFonts w:cs="Arial"/>
              <w:b/>
              <w:noProof/>
            </w:rPr>
            <w:t>5</w:t>
          </w:r>
          <w:r>
            <w:rPr>
              <w:rStyle w:val="Numrodepage"/>
              <w:rFonts w:cs="Arial"/>
              <w:b/>
            </w:rPr>
            <w:fldChar w:fldCharType="end"/>
          </w:r>
        </w:p>
      </w:tc>
      <w:tc>
        <w:tcPr>
          <w:tcW w:w="165" w:type="dxa"/>
          <w:shd w:val="clear" w:color="auto" w:fill="66CCFF"/>
        </w:tcPr>
        <w:p w14:paraId="796664AE" w14:textId="77777777" w:rsidR="005824AE" w:rsidRDefault="005824AE">
          <w:pPr>
            <w:jc w:val="center"/>
          </w:pPr>
          <w:r>
            <w:rPr>
              <w:rFonts w:ascii="Arial" w:hAnsi="Arial" w:cs="Arial"/>
              <w:b/>
            </w:rPr>
            <w:t>/</w:t>
          </w:r>
        </w:p>
      </w:tc>
      <w:tc>
        <w:tcPr>
          <w:tcW w:w="544" w:type="dxa"/>
          <w:shd w:val="clear" w:color="auto" w:fill="66CCFF"/>
        </w:tcPr>
        <w:p w14:paraId="683152F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136CF">
            <w:rPr>
              <w:rStyle w:val="Numrodepage"/>
              <w:rFonts w:cs="Arial"/>
              <w:b/>
              <w:noProof/>
            </w:rPr>
            <w:t>7</w:t>
          </w:r>
          <w:r>
            <w:rPr>
              <w:rStyle w:val="Numrodepage"/>
              <w:rFonts w:cs="Arial"/>
              <w:b/>
            </w:rPr>
            <w:fldChar w:fldCharType="end"/>
          </w:r>
        </w:p>
      </w:tc>
    </w:tr>
  </w:tbl>
  <w:p w14:paraId="761E99B3"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DD21C" w14:textId="77777777" w:rsidR="009313F8" w:rsidRDefault="009313F8">
      <w:r>
        <w:separator/>
      </w:r>
    </w:p>
  </w:footnote>
  <w:footnote w:type="continuationSeparator" w:id="0">
    <w:p w14:paraId="1E9F49BF" w14:textId="77777777" w:rsidR="009313F8" w:rsidRDefault="009313F8">
      <w:r>
        <w:continuationSeparator/>
      </w:r>
    </w:p>
  </w:footnote>
  <w:footnote w:id="1">
    <w:p w14:paraId="4830750E" w14:textId="77777777" w:rsidR="000F2FD2" w:rsidRDefault="000F2FD2" w:rsidP="000F2FD2">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060785C3" w14:textId="77777777" w:rsidR="000F2FD2" w:rsidRDefault="000F2FD2" w:rsidP="000F2FD2">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500B09AC"/>
    <w:multiLevelType w:val="hybridMultilevel"/>
    <w:tmpl w:val="64883300"/>
    <w:lvl w:ilvl="0" w:tplc="16203722">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074085805">
    <w:abstractNumId w:val="0"/>
  </w:num>
  <w:num w:numId="2" w16cid:durableId="45227971">
    <w:abstractNumId w:val="1"/>
  </w:num>
  <w:num w:numId="3" w16cid:durableId="1845511097">
    <w:abstractNumId w:val="2"/>
  </w:num>
  <w:num w:numId="4" w16cid:durableId="1154754797">
    <w:abstractNumId w:val="5"/>
  </w:num>
  <w:num w:numId="5" w16cid:durableId="653799352">
    <w:abstractNumId w:val="3"/>
  </w:num>
  <w:num w:numId="6" w16cid:durableId="174855307">
    <w:abstractNumId w:val="6"/>
  </w:num>
  <w:num w:numId="7" w16cid:durableId="20373435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3B94"/>
    <w:rsid w:val="00036500"/>
    <w:rsid w:val="00050551"/>
    <w:rsid w:val="00053CED"/>
    <w:rsid w:val="00067F94"/>
    <w:rsid w:val="0008655E"/>
    <w:rsid w:val="000A2E05"/>
    <w:rsid w:val="000E0020"/>
    <w:rsid w:val="000F2FD2"/>
    <w:rsid w:val="00112C5A"/>
    <w:rsid w:val="00156924"/>
    <w:rsid w:val="00166B56"/>
    <w:rsid w:val="00174505"/>
    <w:rsid w:val="001866A7"/>
    <w:rsid w:val="001C40C0"/>
    <w:rsid w:val="001C733C"/>
    <w:rsid w:val="002046EA"/>
    <w:rsid w:val="0021527A"/>
    <w:rsid w:val="0021797C"/>
    <w:rsid w:val="00225A1A"/>
    <w:rsid w:val="00226AC8"/>
    <w:rsid w:val="00245FC4"/>
    <w:rsid w:val="002550B7"/>
    <w:rsid w:val="00267659"/>
    <w:rsid w:val="002904AF"/>
    <w:rsid w:val="00294106"/>
    <w:rsid w:val="002B040A"/>
    <w:rsid w:val="002C127E"/>
    <w:rsid w:val="002C2CA3"/>
    <w:rsid w:val="002C4B3E"/>
    <w:rsid w:val="002C79D6"/>
    <w:rsid w:val="002E2894"/>
    <w:rsid w:val="002E56C1"/>
    <w:rsid w:val="002F07F2"/>
    <w:rsid w:val="00332B12"/>
    <w:rsid w:val="003505EB"/>
    <w:rsid w:val="00354C04"/>
    <w:rsid w:val="003753F7"/>
    <w:rsid w:val="00385E76"/>
    <w:rsid w:val="003A7270"/>
    <w:rsid w:val="003C3516"/>
    <w:rsid w:val="003D0AA9"/>
    <w:rsid w:val="0043706E"/>
    <w:rsid w:val="00440F61"/>
    <w:rsid w:val="0044597F"/>
    <w:rsid w:val="004A3F3C"/>
    <w:rsid w:val="004A7169"/>
    <w:rsid w:val="004C5755"/>
    <w:rsid w:val="004E6566"/>
    <w:rsid w:val="004E75A6"/>
    <w:rsid w:val="00514DAF"/>
    <w:rsid w:val="00526D44"/>
    <w:rsid w:val="00532EC7"/>
    <w:rsid w:val="00541CA3"/>
    <w:rsid w:val="005546A9"/>
    <w:rsid w:val="005824AE"/>
    <w:rsid w:val="005846FB"/>
    <w:rsid w:val="00585A3F"/>
    <w:rsid w:val="005A05C1"/>
    <w:rsid w:val="005A4A3B"/>
    <w:rsid w:val="005A4CB5"/>
    <w:rsid w:val="005B2316"/>
    <w:rsid w:val="005C67B2"/>
    <w:rsid w:val="005D392E"/>
    <w:rsid w:val="005F07D4"/>
    <w:rsid w:val="005F0DCE"/>
    <w:rsid w:val="0061068C"/>
    <w:rsid w:val="00613393"/>
    <w:rsid w:val="0064560F"/>
    <w:rsid w:val="00660727"/>
    <w:rsid w:val="00662A86"/>
    <w:rsid w:val="006946F6"/>
    <w:rsid w:val="006A28F3"/>
    <w:rsid w:val="006A37B0"/>
    <w:rsid w:val="006B5057"/>
    <w:rsid w:val="006C4338"/>
    <w:rsid w:val="006F3DF9"/>
    <w:rsid w:val="007060E5"/>
    <w:rsid w:val="00710FD6"/>
    <w:rsid w:val="00730A78"/>
    <w:rsid w:val="0073353B"/>
    <w:rsid w:val="00733E22"/>
    <w:rsid w:val="00757151"/>
    <w:rsid w:val="00761BDA"/>
    <w:rsid w:val="0076693D"/>
    <w:rsid w:val="00767CDF"/>
    <w:rsid w:val="007909E0"/>
    <w:rsid w:val="00794707"/>
    <w:rsid w:val="0079785C"/>
    <w:rsid w:val="007A3DFF"/>
    <w:rsid w:val="007D0494"/>
    <w:rsid w:val="007D4001"/>
    <w:rsid w:val="007D7A65"/>
    <w:rsid w:val="007F68A6"/>
    <w:rsid w:val="0083205E"/>
    <w:rsid w:val="00840934"/>
    <w:rsid w:val="008436C6"/>
    <w:rsid w:val="00844DAA"/>
    <w:rsid w:val="008450C7"/>
    <w:rsid w:val="00876A73"/>
    <w:rsid w:val="00893DB1"/>
    <w:rsid w:val="008B2A38"/>
    <w:rsid w:val="008D4FE6"/>
    <w:rsid w:val="00912116"/>
    <w:rsid w:val="00930A5C"/>
    <w:rsid w:val="009313F8"/>
    <w:rsid w:val="00934503"/>
    <w:rsid w:val="009402BF"/>
    <w:rsid w:val="00972598"/>
    <w:rsid w:val="00983E82"/>
    <w:rsid w:val="00983FF3"/>
    <w:rsid w:val="009A6A80"/>
    <w:rsid w:val="009B1CD0"/>
    <w:rsid w:val="009B45B9"/>
    <w:rsid w:val="009C4738"/>
    <w:rsid w:val="009D661E"/>
    <w:rsid w:val="00A02540"/>
    <w:rsid w:val="00A12C8B"/>
    <w:rsid w:val="00A32E11"/>
    <w:rsid w:val="00A34D04"/>
    <w:rsid w:val="00A44308"/>
    <w:rsid w:val="00AB0878"/>
    <w:rsid w:val="00AD1F74"/>
    <w:rsid w:val="00AE7831"/>
    <w:rsid w:val="00B02608"/>
    <w:rsid w:val="00B0289C"/>
    <w:rsid w:val="00B054DA"/>
    <w:rsid w:val="00B32411"/>
    <w:rsid w:val="00B76756"/>
    <w:rsid w:val="00B87564"/>
    <w:rsid w:val="00BA44E5"/>
    <w:rsid w:val="00BB1E46"/>
    <w:rsid w:val="00BD767E"/>
    <w:rsid w:val="00BE6078"/>
    <w:rsid w:val="00C136CF"/>
    <w:rsid w:val="00C23457"/>
    <w:rsid w:val="00C23CE5"/>
    <w:rsid w:val="00C36B70"/>
    <w:rsid w:val="00C406EF"/>
    <w:rsid w:val="00C630AD"/>
    <w:rsid w:val="00C63605"/>
    <w:rsid w:val="00C83930"/>
    <w:rsid w:val="00C91060"/>
    <w:rsid w:val="00C911FE"/>
    <w:rsid w:val="00CD0FF5"/>
    <w:rsid w:val="00CD185D"/>
    <w:rsid w:val="00CD46CC"/>
    <w:rsid w:val="00CE67FD"/>
    <w:rsid w:val="00D00DC8"/>
    <w:rsid w:val="00D25659"/>
    <w:rsid w:val="00D26AD2"/>
    <w:rsid w:val="00D337D7"/>
    <w:rsid w:val="00D412FD"/>
    <w:rsid w:val="00D46BC7"/>
    <w:rsid w:val="00D90A00"/>
    <w:rsid w:val="00DD33BF"/>
    <w:rsid w:val="00DD6F7A"/>
    <w:rsid w:val="00DF6A14"/>
    <w:rsid w:val="00E20DB0"/>
    <w:rsid w:val="00E45A7B"/>
    <w:rsid w:val="00E47798"/>
    <w:rsid w:val="00E51DBF"/>
    <w:rsid w:val="00E74C76"/>
    <w:rsid w:val="00E96FF6"/>
    <w:rsid w:val="00ED0A72"/>
    <w:rsid w:val="00EE4E9D"/>
    <w:rsid w:val="00EF6B33"/>
    <w:rsid w:val="00F12B97"/>
    <w:rsid w:val="00F63B96"/>
    <w:rsid w:val="00F92811"/>
    <w:rsid w:val="00FA503D"/>
    <w:rsid w:val="00FD5934"/>
    <w:rsid w:val="00FE0D6A"/>
    <w:rsid w:val="00FE48C9"/>
    <w:rsid w:val="00FE7D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02D377E"/>
  <w15:chartTrackingRefBased/>
  <w15:docId w15:val="{241BF03B-90E6-4AC5-900F-08F6B0DCC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En-tteCar1">
    <w:name w:val="En-tête Car1"/>
    <w:uiPriority w:val="99"/>
    <w:locked/>
    <w:rsid w:val="00226AC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1329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B020D-9C3D-4A95-ACB5-73D44F892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13</TotalTime>
  <Pages>8</Pages>
  <Words>2681</Words>
  <Characters>14746</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17393</CharactersWithSpaces>
  <SharedDoc>false</SharedDoc>
  <HLinks>
    <vt:vector size="96" baseType="variant">
      <vt:variant>
        <vt:i4>7602259</vt:i4>
      </vt:variant>
      <vt:variant>
        <vt:i4>125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CARTIER Melanie</cp:lastModifiedBy>
  <cp:revision>9</cp:revision>
  <cp:lastPrinted>2016-11-04T12:53:00Z</cp:lastPrinted>
  <dcterms:created xsi:type="dcterms:W3CDTF">2022-04-12T18:00:00Z</dcterms:created>
  <dcterms:modified xsi:type="dcterms:W3CDTF">2026-01-22T10:31:00Z</dcterms:modified>
</cp:coreProperties>
</file>